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8689BF7" w14:textId="77777777" w:rsidTr="004F2927">
        <w:trPr>
          <w:trHeight w:val="1268"/>
        </w:trPr>
        <w:tc>
          <w:tcPr>
            <w:tcW w:w="1668" w:type="dxa"/>
          </w:tcPr>
          <w:p w14:paraId="22484C23" w14:textId="77777777" w:rsidR="004702FB" w:rsidRPr="006F1DA5" w:rsidRDefault="004702FB" w:rsidP="004702FB">
            <w:pPr>
              <w:pStyle w:val="Header"/>
              <w:rPr>
                <w:rFonts w:ascii="Arial" w:hAnsi="Arial" w:cs="Arial"/>
                <w:b/>
                <w:color w:val="000000" w:themeColor="text1"/>
              </w:rPr>
            </w:pPr>
          </w:p>
        </w:tc>
        <w:tc>
          <w:tcPr>
            <w:tcW w:w="3361" w:type="dxa"/>
          </w:tcPr>
          <w:p w14:paraId="4A9D9EE6" w14:textId="77777777" w:rsidR="004702FB" w:rsidRPr="006F1DA5" w:rsidRDefault="004702FB" w:rsidP="004702FB">
            <w:pPr>
              <w:pStyle w:val="Header"/>
              <w:rPr>
                <w:rFonts w:ascii="Arial" w:hAnsi="Arial" w:cs="Arial"/>
                <w:b/>
                <w:color w:val="000000" w:themeColor="text1"/>
              </w:rPr>
            </w:pPr>
          </w:p>
        </w:tc>
        <w:tc>
          <w:tcPr>
            <w:tcW w:w="4209" w:type="dxa"/>
          </w:tcPr>
          <w:p w14:paraId="1BE5C2A3" w14:textId="77777777" w:rsidR="004702FB" w:rsidRPr="006F1DA5" w:rsidRDefault="004702FB" w:rsidP="004702FB">
            <w:pPr>
              <w:pStyle w:val="Header"/>
              <w:rPr>
                <w:rFonts w:ascii="Arial" w:hAnsi="Arial" w:cs="Arial"/>
                <w:b/>
                <w:color w:val="000000" w:themeColor="text1"/>
              </w:rPr>
            </w:pPr>
          </w:p>
        </w:tc>
      </w:tr>
    </w:tbl>
    <w:p w14:paraId="23AECCC2"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t>Obrazec št: 1</w:t>
      </w:r>
    </w:p>
    <w:p w14:paraId="03F1FC08" w14:textId="77777777" w:rsidR="00714993" w:rsidRPr="00252358" w:rsidRDefault="00714993" w:rsidP="00714993"/>
    <w:p w14:paraId="755E724E"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bookmarkStart w:id="0" w:name="_GoBack"/>
      <w:bookmarkEnd w:id="0"/>
    </w:p>
    <w:p w14:paraId="43540B67" w14:textId="77777777" w:rsidR="00714993" w:rsidRDefault="00714993" w:rsidP="00714993">
      <w:pPr>
        <w:spacing w:after="120"/>
        <w:rPr>
          <w:rFonts w:ascii="Arial" w:hAnsi="Arial" w:cs="Arial"/>
        </w:rPr>
      </w:pPr>
    </w:p>
    <w:p w14:paraId="0A464C02" w14:textId="77777777" w:rsidR="0094322F" w:rsidRDefault="0071499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blaga za potrebe Javnega podjetja Komunalno podjetje Vrhnika za obdobje treh let</w:t>
      </w:r>
      <w:r>
        <w:rPr>
          <w:rFonts w:ascii="Arial" w:hAnsi="Arial" w:cs="Arial"/>
          <w:color w:val="000000"/>
          <w:sz w:val="18"/>
          <w:szCs w:val="18"/>
        </w:rPr>
        <w:t>« dajemo ponudbo, kot sledi:</w:t>
      </w:r>
    </w:p>
    <w:p w14:paraId="45DE972F" w14:textId="77777777" w:rsidR="0094322F" w:rsidRDefault="0071499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DF21CB">
        <w:rPr>
          <w:rFonts w:ascii="Arial" w:hAnsi="Arial" w:cs="Arial"/>
          <w:color w:val="000000"/>
          <w:sz w:val="18"/>
          <w:szCs w:val="18"/>
          <w:u w:val="single"/>
        </w:rPr>
        <w:t xml:space="preserve"> za sklop/e: _________</w:t>
      </w:r>
    </w:p>
    <w:tbl>
      <w:tblPr>
        <w:tblStyle w:val="NormalTablePHPDOCX"/>
        <w:tblW w:w="8670" w:type="dxa"/>
        <w:tblInd w:w="108" w:type="dxa"/>
        <w:tblLook w:val="04A0" w:firstRow="1" w:lastRow="0" w:firstColumn="1" w:lastColumn="0" w:noHBand="0" w:noVBand="1"/>
      </w:tblPr>
      <w:tblGrid>
        <w:gridCol w:w="2385"/>
        <w:gridCol w:w="6285"/>
      </w:tblGrid>
      <w:tr w:rsidR="0094322F" w14:paraId="6F71EB0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5AB13B" w14:textId="77777777" w:rsidR="0094322F" w:rsidRDefault="0071499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DDF07" w14:textId="77777777" w:rsidR="0094322F" w:rsidRDefault="00714993">
            <w:r>
              <w:rPr>
                <w:rFonts w:ascii="Arial" w:hAnsi="Arial" w:cs="Arial"/>
                <w:color w:val="000000"/>
                <w:position w:val="-2"/>
                <w:sz w:val="18"/>
                <w:szCs w:val="18"/>
              </w:rPr>
              <w:t> </w:t>
            </w:r>
          </w:p>
        </w:tc>
      </w:tr>
      <w:tr w:rsidR="0094322F" w14:paraId="3E103EF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2636F" w14:textId="77777777" w:rsidR="0094322F" w:rsidRDefault="0071499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D3E69" w14:textId="77777777" w:rsidR="0094322F" w:rsidRDefault="00714993">
            <w:r>
              <w:rPr>
                <w:rFonts w:ascii="Arial" w:hAnsi="Arial" w:cs="Arial"/>
                <w:color w:val="000000"/>
                <w:position w:val="-2"/>
                <w:sz w:val="18"/>
                <w:szCs w:val="18"/>
              </w:rPr>
              <w:t> </w:t>
            </w:r>
          </w:p>
        </w:tc>
      </w:tr>
    </w:tbl>
    <w:p w14:paraId="104CD637" w14:textId="77777777" w:rsidR="0094322F" w:rsidRDefault="00714993">
      <w:pPr>
        <w:spacing w:before="225" w:after="225" w:line="240" w:lineRule="auto"/>
        <w:jc w:val="both"/>
      </w:pPr>
      <w:r>
        <w:rPr>
          <w:rFonts w:ascii="Arial" w:hAnsi="Arial" w:cs="Arial"/>
          <w:color w:val="000000"/>
          <w:sz w:val="18"/>
          <w:szCs w:val="18"/>
        </w:rPr>
        <w:t>Ponudbo oddajamo (ustrezno označite):</w:t>
      </w:r>
    </w:p>
    <w:p w14:paraId="6EC2A3D7" w14:textId="77777777" w:rsidR="0094322F" w:rsidRDefault="00714993">
      <w:pPr>
        <w:spacing w:before="225" w:after="225" w:line="240" w:lineRule="auto"/>
        <w:jc w:val="both"/>
      </w:pPr>
      <w:r>
        <w:fldChar w:fldCharType="begin">
          <w:ffData>
            <w:name w:val="cbox15d80d0db9103c"/>
            <w:enabled/>
            <w:calcOnExit w:val="0"/>
            <w:checkBox>
              <w:sizeAuto/>
              <w:default w:val="0"/>
            </w:checkBox>
          </w:ffData>
        </w:fldChar>
      </w:r>
      <w:bookmarkStart w:id="1" w:name="cbox15d80d0db9103c"/>
      <w:r>
        <w:instrText xml:space="preserve"> FORMCHECKBOX </w:instrText>
      </w:r>
      <w:r w:rsidR="005D1DCC">
        <w:fldChar w:fldCharType="separate"/>
      </w:r>
      <w:r>
        <w:fldChar w:fldCharType="end"/>
      </w:r>
      <w:bookmarkEnd w:id="1"/>
      <w:r>
        <w:rPr>
          <w:rFonts w:ascii="Arial" w:hAnsi="Arial" w:cs="Arial"/>
          <w:color w:val="000000"/>
          <w:sz w:val="18"/>
          <w:szCs w:val="18"/>
        </w:rPr>
        <w:t> samostojno</w:t>
      </w:r>
    </w:p>
    <w:p w14:paraId="3C146139" w14:textId="77777777" w:rsidR="0094322F" w:rsidRDefault="00714993">
      <w:pPr>
        <w:spacing w:before="225" w:after="225" w:line="240" w:lineRule="auto"/>
        <w:jc w:val="both"/>
      </w:pPr>
      <w:r>
        <w:fldChar w:fldCharType="begin">
          <w:ffData>
            <w:name w:val="cbox15d80d0db91462"/>
            <w:enabled/>
            <w:calcOnExit w:val="0"/>
            <w:checkBox>
              <w:sizeAuto/>
              <w:default w:val="0"/>
            </w:checkBox>
          </w:ffData>
        </w:fldChar>
      </w:r>
      <w:bookmarkStart w:id="2" w:name="cbox15d80d0db91462"/>
      <w:r>
        <w:instrText xml:space="preserve"> FORMCHECKBOX </w:instrText>
      </w:r>
      <w:r w:rsidR="005D1DCC">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E293C2" w14:textId="77777777" w:rsidR="0094322F" w:rsidRDefault="00714993">
      <w:pPr>
        <w:spacing w:before="225" w:after="225" w:line="240" w:lineRule="auto"/>
        <w:jc w:val="both"/>
      </w:pPr>
      <w:r>
        <w:fldChar w:fldCharType="begin">
          <w:ffData>
            <w:name w:val="cbox15d80d0db9187f"/>
            <w:enabled/>
            <w:calcOnExit w:val="0"/>
            <w:checkBox>
              <w:sizeAuto/>
              <w:default w:val="0"/>
            </w:checkBox>
          </w:ffData>
        </w:fldChar>
      </w:r>
      <w:bookmarkStart w:id="3" w:name="cbox15d80d0db9187f"/>
      <w:r>
        <w:instrText xml:space="preserve"> FORMCHECKBOX </w:instrText>
      </w:r>
      <w:r w:rsidR="005D1DCC">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34B6154" w14:textId="77777777" w:rsidR="0094322F" w:rsidRDefault="00714993">
      <w:pPr>
        <w:spacing w:before="225" w:after="225" w:line="240" w:lineRule="auto"/>
        <w:jc w:val="both"/>
      </w:pPr>
      <w:r>
        <w:fldChar w:fldCharType="begin">
          <w:ffData>
            <w:name w:val="cbox15d80d0db91c9c"/>
            <w:enabled/>
            <w:calcOnExit w:val="0"/>
            <w:checkBox>
              <w:sizeAuto/>
              <w:default w:val="0"/>
            </w:checkBox>
          </w:ffData>
        </w:fldChar>
      </w:r>
      <w:bookmarkStart w:id="4" w:name="cbox15d80d0db91c9c"/>
      <w:r>
        <w:instrText xml:space="preserve"> FORMCHECKBOX </w:instrText>
      </w:r>
      <w:r w:rsidR="005D1DC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6DE1A410" w14:textId="77777777" w:rsidR="0094322F" w:rsidRDefault="0071499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840"/>
        <w:gridCol w:w="4522"/>
        <w:gridCol w:w="1658"/>
        <w:gridCol w:w="597"/>
        <w:gridCol w:w="1441"/>
      </w:tblGrid>
      <w:tr w:rsidR="0094322F" w14:paraId="23BF5580" w14:textId="77777777" w:rsidTr="008C11C7">
        <w:tc>
          <w:tcPr>
            <w:tcW w:w="4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5FDDC5" w14:textId="77777777" w:rsidR="0094322F" w:rsidRDefault="00DF21CB">
            <w:pPr>
              <w:jc w:val="center"/>
            </w:pPr>
            <w:r>
              <w:rPr>
                <w:rFonts w:ascii="Arial" w:hAnsi="Arial" w:cs="Arial"/>
                <w:b/>
                <w:bCs/>
                <w:color w:val="000000"/>
                <w:position w:val="-2"/>
                <w:sz w:val="18"/>
                <w:szCs w:val="18"/>
                <w:shd w:val="clear" w:color="auto" w:fill="D1D1D1"/>
              </w:rPr>
              <w:t>Št. sklopa</w:t>
            </w:r>
          </w:p>
        </w:tc>
        <w:tc>
          <w:tcPr>
            <w:tcW w:w="24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CB8E07" w14:textId="77777777" w:rsidR="0094322F" w:rsidRDefault="00DF21CB">
            <w:pPr>
              <w:jc w:val="center"/>
            </w:pPr>
            <w:r>
              <w:rPr>
                <w:rFonts w:ascii="Arial" w:hAnsi="Arial" w:cs="Arial"/>
                <w:b/>
                <w:bCs/>
                <w:color w:val="000000"/>
                <w:position w:val="-2"/>
                <w:sz w:val="18"/>
                <w:szCs w:val="18"/>
                <w:shd w:val="clear" w:color="auto" w:fill="D1D1D1"/>
              </w:rPr>
              <w:t>Sklop</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149CFA" w14:textId="77777777" w:rsidR="0094322F" w:rsidRDefault="0071499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D6F52B" w14:textId="77777777" w:rsidR="0094322F" w:rsidRDefault="0071499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883E00" w14:textId="77777777" w:rsidR="0094322F" w:rsidRDefault="00714993">
            <w:pPr>
              <w:jc w:val="center"/>
            </w:pPr>
            <w:r>
              <w:rPr>
                <w:rFonts w:ascii="Arial" w:hAnsi="Arial" w:cs="Arial"/>
                <w:b/>
                <w:bCs/>
                <w:color w:val="000000"/>
                <w:position w:val="-2"/>
                <w:sz w:val="18"/>
                <w:szCs w:val="18"/>
                <w:shd w:val="clear" w:color="auto" w:fill="D1D1D1"/>
              </w:rPr>
              <w:t>Vrednost z DDV</w:t>
            </w:r>
          </w:p>
        </w:tc>
      </w:tr>
      <w:tr w:rsidR="008C11C7" w14:paraId="5E783905"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DE9F"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C72C5" w14:textId="77777777" w:rsidR="008C11C7" w:rsidRDefault="008C11C7" w:rsidP="008C11C7">
            <w:pPr>
              <w:jc w:val="center"/>
            </w:pPr>
            <w:r>
              <w:rPr>
                <w:rFonts w:ascii="Arial" w:hAnsi="Arial" w:cs="Arial"/>
                <w:color w:val="000000"/>
                <w:position w:val="-2"/>
                <w:sz w:val="18"/>
                <w:szCs w:val="18"/>
              </w:rPr>
              <w:t>Fazonski kosi ltž za vodovod: ff-kos prirobnični, ffk-q kos prirobnični, ffr kos prirobnični, t-kos prirobnični, e-ks kos, xr kos, f-ks kos, n-kos, x-kos slepa prirobnica, tt-kos prirobnični, preliv prirobnični, žabji pokrov s prirobnico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BD6E4"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FD540"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4CBB9" w14:textId="77777777" w:rsidR="008C11C7" w:rsidRDefault="008C11C7" w:rsidP="008C11C7">
            <w:r>
              <w:rPr>
                <w:rFonts w:ascii="Arial" w:hAnsi="Arial" w:cs="Arial"/>
                <w:color w:val="000000"/>
                <w:position w:val="-2"/>
                <w:sz w:val="18"/>
                <w:szCs w:val="18"/>
              </w:rPr>
              <w:t> </w:t>
            </w:r>
          </w:p>
        </w:tc>
      </w:tr>
      <w:tr w:rsidR="008C11C7" w14:paraId="436617D4"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0533A"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5ACD0" w14:textId="77777777" w:rsidR="008C11C7" w:rsidRDefault="008C11C7" w:rsidP="008C11C7">
            <w:pPr>
              <w:jc w:val="center"/>
            </w:pPr>
            <w:r>
              <w:rPr>
                <w:rFonts w:ascii="Arial" w:hAnsi="Arial" w:cs="Arial"/>
                <w:color w:val="000000"/>
                <w:position w:val="-2"/>
                <w:sz w:val="18"/>
                <w:szCs w:val="18"/>
              </w:rPr>
              <w:t>Univerzalne spojke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921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9213F"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D6F5E" w14:textId="77777777" w:rsidR="008C11C7" w:rsidRDefault="008C11C7" w:rsidP="008C11C7">
            <w:r>
              <w:rPr>
                <w:rFonts w:ascii="Arial" w:hAnsi="Arial" w:cs="Arial"/>
                <w:color w:val="000000"/>
                <w:position w:val="-2"/>
                <w:sz w:val="18"/>
                <w:szCs w:val="18"/>
              </w:rPr>
              <w:t> </w:t>
            </w:r>
          </w:p>
        </w:tc>
      </w:tr>
      <w:tr w:rsidR="008C11C7" w14:paraId="51FDCA22"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D0013"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3</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8AD80" w14:textId="77777777" w:rsidR="008C11C7" w:rsidRDefault="008C11C7" w:rsidP="008C11C7">
            <w:pPr>
              <w:jc w:val="center"/>
            </w:pPr>
            <w:r>
              <w:rPr>
                <w:rFonts w:ascii="Arial" w:hAnsi="Arial" w:cs="Arial"/>
                <w:color w:val="000000"/>
                <w:position w:val="-2"/>
                <w:sz w:val="18"/>
                <w:szCs w:val="18"/>
              </w:rPr>
              <w:t>Navrtni zasuni, stremena, vgradilne garniture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4BDC0"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035B4"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93B1E" w14:textId="77777777" w:rsidR="008C11C7" w:rsidRDefault="008C11C7" w:rsidP="008C11C7">
            <w:r>
              <w:rPr>
                <w:rFonts w:ascii="Arial" w:hAnsi="Arial" w:cs="Arial"/>
                <w:color w:val="000000"/>
                <w:position w:val="-2"/>
                <w:sz w:val="18"/>
                <w:szCs w:val="18"/>
              </w:rPr>
              <w:t> </w:t>
            </w:r>
          </w:p>
        </w:tc>
      </w:tr>
      <w:tr w:rsidR="008C11C7" w14:paraId="23AE1EA6"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06B32"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4</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D25C6" w14:textId="77777777" w:rsidR="008C11C7" w:rsidRDefault="008C11C7" w:rsidP="008C11C7">
            <w:pPr>
              <w:jc w:val="center"/>
            </w:pPr>
            <w:r>
              <w:rPr>
                <w:rFonts w:ascii="Arial" w:hAnsi="Arial" w:cs="Arial"/>
                <w:color w:val="000000"/>
                <w:position w:val="-2"/>
                <w:sz w:val="18"/>
                <w:szCs w:val="18"/>
              </w:rPr>
              <w:t>Navrtni zasuni, koleno vrtljivo, vgradilne garniture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ED0C8"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C56CF"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B07FB" w14:textId="77777777" w:rsidR="008C11C7" w:rsidRDefault="008C11C7" w:rsidP="008C11C7">
            <w:r>
              <w:rPr>
                <w:rFonts w:ascii="Arial" w:hAnsi="Arial" w:cs="Arial"/>
                <w:color w:val="000000"/>
                <w:position w:val="-2"/>
                <w:sz w:val="18"/>
                <w:szCs w:val="18"/>
              </w:rPr>
              <w:t> </w:t>
            </w:r>
          </w:p>
        </w:tc>
      </w:tr>
      <w:tr w:rsidR="008C11C7" w14:paraId="3E3782C8"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A8086"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5</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173AF" w14:textId="77777777" w:rsidR="008C11C7" w:rsidRDefault="008C11C7" w:rsidP="008C11C7">
            <w:pPr>
              <w:jc w:val="center"/>
            </w:pPr>
            <w:r>
              <w:rPr>
                <w:rFonts w:ascii="Arial" w:hAnsi="Arial" w:cs="Arial"/>
                <w:color w:val="000000"/>
                <w:position w:val="-2"/>
                <w:sz w:val="18"/>
                <w:szCs w:val="18"/>
              </w:rPr>
              <w:t>Reparaturna objemka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00D1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20ED4"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CA10" w14:textId="77777777" w:rsidR="008C11C7" w:rsidRDefault="008C11C7" w:rsidP="008C11C7">
            <w:r>
              <w:rPr>
                <w:rFonts w:ascii="Arial" w:hAnsi="Arial" w:cs="Arial"/>
                <w:color w:val="000000"/>
                <w:position w:val="-2"/>
                <w:sz w:val="18"/>
                <w:szCs w:val="18"/>
              </w:rPr>
              <w:t> </w:t>
            </w:r>
          </w:p>
        </w:tc>
      </w:tr>
      <w:tr w:rsidR="008C11C7" w14:paraId="7043921E"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10A9F"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6</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1590B" w14:textId="77777777" w:rsidR="008C11C7" w:rsidRDefault="008C11C7" w:rsidP="008C11C7">
            <w:pPr>
              <w:jc w:val="center"/>
            </w:pPr>
            <w:r>
              <w:rPr>
                <w:rFonts w:ascii="Arial" w:hAnsi="Arial" w:cs="Arial"/>
                <w:color w:val="000000"/>
                <w:position w:val="-2"/>
                <w:sz w:val="18"/>
                <w:szCs w:val="18"/>
              </w:rPr>
              <w:t>Podzemni in nadzemni hidranti - inox, slepi pokrov in ključ za hidrant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1C866"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1BCE2"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7FD0D" w14:textId="77777777" w:rsidR="008C11C7" w:rsidRDefault="008C11C7" w:rsidP="008C11C7">
            <w:r>
              <w:rPr>
                <w:rFonts w:ascii="Arial" w:hAnsi="Arial" w:cs="Arial"/>
                <w:color w:val="000000"/>
                <w:position w:val="-2"/>
                <w:sz w:val="18"/>
                <w:szCs w:val="18"/>
              </w:rPr>
              <w:t> </w:t>
            </w:r>
          </w:p>
        </w:tc>
      </w:tr>
      <w:tr w:rsidR="008C11C7" w14:paraId="34E2BAC7" w14:textId="77777777" w:rsidTr="008C11C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98428"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7</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FDBA7" w14:textId="77777777" w:rsidR="008C11C7" w:rsidRDefault="008C11C7" w:rsidP="008C11C7">
            <w:pPr>
              <w:jc w:val="center"/>
            </w:pPr>
            <w:r>
              <w:rPr>
                <w:rFonts w:ascii="Arial" w:hAnsi="Arial" w:cs="Arial"/>
                <w:color w:val="000000"/>
                <w:position w:val="-2"/>
                <w:sz w:val="18"/>
                <w:szCs w:val="18"/>
              </w:rPr>
              <w:t>Zasuni z vgradilnimi garniturami, lovilec nesnage, nepovratni ventili, krogelni ventil, montažno demontažni kos, zračni ventil, kotni plovni ventil, ventili za reduciranje tlaka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A8FE0"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E681A"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CA495" w14:textId="77777777" w:rsidR="008C11C7" w:rsidRDefault="008C11C7" w:rsidP="008C11C7">
            <w:r>
              <w:rPr>
                <w:rFonts w:ascii="Arial" w:hAnsi="Arial" w:cs="Arial"/>
                <w:color w:val="000000"/>
                <w:position w:val="-2"/>
                <w:sz w:val="18"/>
                <w:szCs w:val="18"/>
              </w:rPr>
              <w:t> </w:t>
            </w:r>
          </w:p>
        </w:tc>
      </w:tr>
      <w:tr w:rsidR="008C11C7" w14:paraId="433424BB"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4252D"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lastRenderedPageBreak/>
              <w:t>8</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33B16" w14:textId="77777777" w:rsidR="008C11C7" w:rsidRDefault="008C11C7" w:rsidP="008C11C7">
            <w:pPr>
              <w:jc w:val="center"/>
            </w:pPr>
            <w:r>
              <w:rPr>
                <w:rFonts w:ascii="Arial" w:hAnsi="Arial" w:cs="Arial"/>
                <w:color w:val="000000"/>
                <w:position w:val="-2"/>
                <w:sz w:val="18"/>
                <w:szCs w:val="18"/>
              </w:rPr>
              <w:t>Cestna kapa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EB20E"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18EB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BDA57" w14:textId="77777777" w:rsidR="008C11C7" w:rsidRDefault="008C11C7" w:rsidP="008C11C7">
            <w:r>
              <w:rPr>
                <w:rFonts w:ascii="Arial" w:hAnsi="Arial" w:cs="Arial"/>
                <w:color w:val="000000"/>
                <w:position w:val="-2"/>
                <w:sz w:val="18"/>
                <w:szCs w:val="18"/>
              </w:rPr>
              <w:t> </w:t>
            </w:r>
          </w:p>
        </w:tc>
      </w:tr>
      <w:tr w:rsidR="008C11C7" w14:paraId="667F22CB"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1EDC7"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9</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BCEF3" w14:textId="77777777" w:rsidR="008C11C7" w:rsidRDefault="008C11C7" w:rsidP="008C11C7">
            <w:pPr>
              <w:jc w:val="center"/>
            </w:pPr>
            <w:r>
              <w:rPr>
                <w:rFonts w:ascii="Arial" w:hAnsi="Arial" w:cs="Arial"/>
                <w:color w:val="000000"/>
                <w:position w:val="-2"/>
                <w:sz w:val="18"/>
                <w:szCs w:val="18"/>
              </w:rPr>
              <w:t>Vodomerni jaški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F0A14"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29E3F"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DAFD4" w14:textId="77777777" w:rsidR="008C11C7" w:rsidRDefault="008C11C7" w:rsidP="008C11C7">
            <w:r>
              <w:rPr>
                <w:rFonts w:ascii="Arial" w:hAnsi="Arial" w:cs="Arial"/>
                <w:color w:val="000000"/>
                <w:position w:val="-2"/>
                <w:sz w:val="18"/>
                <w:szCs w:val="18"/>
              </w:rPr>
              <w:t> </w:t>
            </w:r>
          </w:p>
        </w:tc>
      </w:tr>
      <w:tr w:rsidR="008C11C7" w14:paraId="4E42B767"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6AA3A"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10</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D3CCD" w14:textId="77777777" w:rsidR="008C11C7" w:rsidRDefault="008C11C7" w:rsidP="008C11C7">
            <w:pPr>
              <w:jc w:val="center"/>
            </w:pPr>
            <w:r>
              <w:rPr>
                <w:rFonts w:ascii="Arial" w:hAnsi="Arial" w:cs="Arial"/>
                <w:color w:val="000000"/>
                <w:position w:val="-2"/>
                <w:sz w:val="18"/>
                <w:szCs w:val="18"/>
              </w:rPr>
              <w:t>Fitingi: holandec pocinkan, tesnilo za holandec, dvovijačnik, izogibni lok, objemka, spojka rebrasta, spojka predfabrikat pocinkana, t - kos, r - kos, čep, cev - pocinkano, koleno nn, koleno zn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2541E"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20652"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968B5" w14:textId="77777777" w:rsidR="008C11C7" w:rsidRDefault="008C11C7" w:rsidP="008C11C7">
            <w:r>
              <w:rPr>
                <w:rFonts w:ascii="Arial" w:hAnsi="Arial" w:cs="Arial"/>
                <w:color w:val="000000"/>
                <w:position w:val="-2"/>
                <w:sz w:val="18"/>
                <w:szCs w:val="18"/>
              </w:rPr>
              <w:t> </w:t>
            </w:r>
          </w:p>
        </w:tc>
      </w:tr>
      <w:tr w:rsidR="008C11C7" w14:paraId="61E1AB49"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2C77A"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11</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B8416" w14:textId="77777777" w:rsidR="008C11C7" w:rsidRDefault="008C11C7" w:rsidP="008C11C7">
            <w:pPr>
              <w:jc w:val="center"/>
            </w:pPr>
            <w:r>
              <w:rPr>
                <w:rFonts w:ascii="Arial" w:hAnsi="Arial" w:cs="Arial"/>
                <w:color w:val="000000"/>
                <w:position w:val="-2"/>
                <w:sz w:val="18"/>
                <w:szCs w:val="18"/>
              </w:rPr>
              <w:t>Zaščitni trak, tesnilni material, opozorilni trak, mast za montažo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7281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8F97B"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7AD56" w14:textId="77777777" w:rsidR="008C11C7" w:rsidRDefault="008C11C7" w:rsidP="008C11C7">
            <w:r>
              <w:rPr>
                <w:rFonts w:ascii="Arial" w:hAnsi="Arial" w:cs="Arial"/>
                <w:color w:val="000000"/>
                <w:position w:val="-2"/>
                <w:sz w:val="18"/>
                <w:szCs w:val="18"/>
              </w:rPr>
              <w:t> </w:t>
            </w:r>
          </w:p>
        </w:tc>
      </w:tr>
      <w:tr w:rsidR="008C11C7" w14:paraId="5A71B1E5"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4F0DA"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12</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8B32A" w14:textId="77777777" w:rsidR="008C11C7" w:rsidRDefault="008C11C7" w:rsidP="008C11C7">
            <w:pPr>
              <w:jc w:val="center"/>
            </w:pPr>
            <w:r>
              <w:rPr>
                <w:rFonts w:ascii="Arial" w:hAnsi="Arial" w:cs="Arial"/>
                <w:color w:val="000000"/>
                <w:position w:val="-2"/>
                <w:sz w:val="18"/>
                <w:szCs w:val="18"/>
              </w:rPr>
              <w:t>Končniki varilni ls, prirobnice, obojke elektrovarilne, koleno pvc, t kos pvc, spojke pvc, fazoni pe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E0F2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8FEAC"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EF7B6" w14:textId="77777777" w:rsidR="008C11C7" w:rsidRDefault="008C11C7" w:rsidP="008C11C7">
            <w:r>
              <w:rPr>
                <w:rFonts w:ascii="Arial" w:hAnsi="Arial" w:cs="Arial"/>
                <w:color w:val="000000"/>
                <w:position w:val="-2"/>
                <w:sz w:val="18"/>
                <w:szCs w:val="18"/>
              </w:rPr>
              <w:t> </w:t>
            </w:r>
          </w:p>
        </w:tc>
      </w:tr>
      <w:tr w:rsidR="008C11C7" w14:paraId="07B90567"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2818C"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13</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0AC26" w14:textId="77777777" w:rsidR="008C11C7" w:rsidRDefault="008C11C7" w:rsidP="008C11C7">
            <w:pPr>
              <w:jc w:val="center"/>
            </w:pPr>
            <w:r>
              <w:rPr>
                <w:rFonts w:ascii="Arial" w:hAnsi="Arial" w:cs="Arial"/>
                <w:color w:val="000000"/>
                <w:position w:val="-2"/>
                <w:sz w:val="18"/>
                <w:szCs w:val="18"/>
              </w:rPr>
              <w:t>Polietilenske cevi, zobate spojke za pe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93B44"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39D8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E5D2B" w14:textId="77777777" w:rsidR="008C11C7" w:rsidRDefault="008C11C7" w:rsidP="008C11C7">
            <w:r>
              <w:rPr>
                <w:rFonts w:ascii="Arial" w:hAnsi="Arial" w:cs="Arial"/>
                <w:color w:val="000000"/>
                <w:position w:val="-2"/>
                <w:sz w:val="18"/>
                <w:szCs w:val="18"/>
              </w:rPr>
              <w:t> </w:t>
            </w:r>
          </w:p>
        </w:tc>
      </w:tr>
      <w:tr w:rsidR="008C11C7" w14:paraId="538908B9"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0FE88"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14</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19781" w14:textId="77777777" w:rsidR="008C11C7" w:rsidRDefault="008C11C7" w:rsidP="008C11C7">
            <w:pPr>
              <w:jc w:val="center"/>
            </w:pPr>
            <w:r>
              <w:rPr>
                <w:rFonts w:ascii="Arial" w:hAnsi="Arial" w:cs="Arial"/>
                <w:color w:val="000000"/>
                <w:position w:val="-2"/>
                <w:sz w:val="18"/>
                <w:szCs w:val="18"/>
              </w:rPr>
              <w:t>Vodomerni števci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DD926"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063DF"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4060D" w14:textId="77777777" w:rsidR="008C11C7" w:rsidRDefault="008C11C7" w:rsidP="008C11C7">
            <w:r>
              <w:rPr>
                <w:rFonts w:ascii="Arial" w:hAnsi="Arial" w:cs="Arial"/>
                <w:color w:val="000000"/>
                <w:position w:val="-2"/>
                <w:sz w:val="18"/>
                <w:szCs w:val="18"/>
              </w:rPr>
              <w:t> </w:t>
            </w:r>
          </w:p>
        </w:tc>
      </w:tr>
      <w:tr w:rsidR="008C11C7" w14:paraId="6AEA5D93"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07F8B"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15</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9C546" w14:textId="77777777" w:rsidR="008C11C7" w:rsidRDefault="008C11C7" w:rsidP="008C11C7">
            <w:pPr>
              <w:jc w:val="center"/>
            </w:pPr>
            <w:r>
              <w:rPr>
                <w:rFonts w:ascii="Arial" w:hAnsi="Arial" w:cs="Arial"/>
                <w:color w:val="000000"/>
                <w:position w:val="-2"/>
                <w:sz w:val="18"/>
                <w:szCs w:val="18"/>
              </w:rPr>
              <w:t>Poliestrski jaški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1D6B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7CEFF"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D11A3" w14:textId="77777777" w:rsidR="008C11C7" w:rsidRDefault="008C11C7" w:rsidP="008C11C7">
            <w:r>
              <w:rPr>
                <w:rFonts w:ascii="Arial" w:hAnsi="Arial" w:cs="Arial"/>
                <w:color w:val="000000"/>
                <w:position w:val="-2"/>
                <w:sz w:val="18"/>
                <w:szCs w:val="18"/>
              </w:rPr>
              <w:t> </w:t>
            </w:r>
          </w:p>
        </w:tc>
      </w:tr>
      <w:tr w:rsidR="008C11C7" w14:paraId="60F37A29"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4B58E"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16</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5EAD2" w14:textId="77777777" w:rsidR="008C11C7" w:rsidRDefault="008C11C7" w:rsidP="008C11C7">
            <w:pPr>
              <w:jc w:val="center"/>
            </w:pPr>
            <w:r>
              <w:rPr>
                <w:rFonts w:ascii="Arial" w:hAnsi="Arial" w:cs="Arial"/>
                <w:color w:val="000000"/>
                <w:position w:val="-2"/>
                <w:sz w:val="18"/>
                <w:szCs w:val="18"/>
              </w:rPr>
              <w:t>PE jaški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E32CA"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F2136"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9F1F1" w14:textId="77777777" w:rsidR="008C11C7" w:rsidRDefault="008C11C7" w:rsidP="008C11C7">
            <w:r>
              <w:rPr>
                <w:rFonts w:ascii="Arial" w:hAnsi="Arial" w:cs="Arial"/>
                <w:color w:val="000000"/>
                <w:position w:val="-2"/>
                <w:sz w:val="18"/>
                <w:szCs w:val="18"/>
              </w:rPr>
              <w:t> </w:t>
            </w:r>
          </w:p>
        </w:tc>
      </w:tr>
      <w:tr w:rsidR="008C11C7" w14:paraId="533F553E"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263A6"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17</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5DD47" w14:textId="77777777" w:rsidR="008C11C7" w:rsidRDefault="008C11C7" w:rsidP="008C11C7">
            <w:pPr>
              <w:jc w:val="center"/>
            </w:pPr>
            <w:r>
              <w:rPr>
                <w:rFonts w:ascii="Arial" w:hAnsi="Arial" w:cs="Arial"/>
                <w:color w:val="000000"/>
                <w:position w:val="-2"/>
                <w:sz w:val="18"/>
                <w:szCs w:val="18"/>
              </w:rPr>
              <w:t>Cevi - ulična kanalizacija, čep pvc hišna kanalizacija, čep pvc ulična kanalizacija, koleno pvc ulična kanalizacija, drseča spojka ulična kanalizacija, pvc t kos za uk, povratni ventil, pvc redukcija za ulično kanalizacijo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6BDF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19587"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220C0" w14:textId="77777777" w:rsidR="008C11C7" w:rsidRDefault="008C11C7" w:rsidP="008C11C7">
            <w:r>
              <w:rPr>
                <w:rFonts w:ascii="Arial" w:hAnsi="Arial" w:cs="Arial"/>
                <w:color w:val="000000"/>
                <w:position w:val="-2"/>
                <w:sz w:val="18"/>
                <w:szCs w:val="18"/>
              </w:rPr>
              <w:t> </w:t>
            </w:r>
          </w:p>
        </w:tc>
      </w:tr>
      <w:tr w:rsidR="008C11C7" w14:paraId="008ADAB5"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61027"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18</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67FD6" w14:textId="77777777" w:rsidR="008C11C7" w:rsidRDefault="008C11C7" w:rsidP="008C11C7">
            <w:pPr>
              <w:jc w:val="center"/>
            </w:pPr>
            <w:r>
              <w:rPr>
                <w:rFonts w:ascii="Arial" w:hAnsi="Arial" w:cs="Arial"/>
                <w:color w:val="000000"/>
                <w:position w:val="-2"/>
                <w:sz w:val="18"/>
                <w:szCs w:val="18"/>
              </w:rPr>
              <w:t>Pokrovi, rešetke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2FC27"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01B9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03FC3" w14:textId="77777777" w:rsidR="008C11C7" w:rsidRDefault="008C11C7" w:rsidP="008C11C7">
            <w:r>
              <w:rPr>
                <w:rFonts w:ascii="Arial" w:hAnsi="Arial" w:cs="Arial"/>
                <w:color w:val="000000"/>
                <w:position w:val="-2"/>
                <w:sz w:val="18"/>
                <w:szCs w:val="18"/>
              </w:rPr>
              <w:t> </w:t>
            </w:r>
          </w:p>
        </w:tc>
      </w:tr>
      <w:tr w:rsidR="008C11C7" w14:paraId="3E1F676B"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51470"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19</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DFFDA" w14:textId="77777777" w:rsidR="008C11C7" w:rsidRDefault="008C11C7" w:rsidP="008C11C7">
            <w:pPr>
              <w:jc w:val="center"/>
            </w:pPr>
            <w:r>
              <w:rPr>
                <w:rFonts w:ascii="Arial" w:hAnsi="Arial" w:cs="Arial"/>
                <w:color w:val="000000"/>
                <w:position w:val="-2"/>
                <w:sz w:val="18"/>
                <w:szCs w:val="18"/>
              </w:rPr>
              <w:t>Prometna signalizacija in prometna oprema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D3A77"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8D335"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B41FE" w14:textId="77777777" w:rsidR="008C11C7" w:rsidRDefault="008C11C7" w:rsidP="008C11C7">
            <w:r>
              <w:rPr>
                <w:rFonts w:ascii="Arial" w:hAnsi="Arial" w:cs="Arial"/>
                <w:color w:val="000000"/>
                <w:position w:val="-2"/>
                <w:sz w:val="18"/>
                <w:szCs w:val="18"/>
              </w:rPr>
              <w:t> </w:t>
            </w:r>
          </w:p>
        </w:tc>
      </w:tr>
      <w:tr w:rsidR="008C11C7" w14:paraId="497648BE"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F4BE9"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20</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013E5" w14:textId="77777777" w:rsidR="008C11C7" w:rsidRDefault="008C11C7" w:rsidP="008C11C7">
            <w:pPr>
              <w:jc w:val="center"/>
            </w:pPr>
            <w:r>
              <w:rPr>
                <w:rFonts w:ascii="Arial" w:hAnsi="Arial" w:cs="Arial"/>
                <w:color w:val="000000"/>
                <w:position w:val="-2"/>
                <w:sz w:val="18"/>
                <w:szCs w:val="18"/>
              </w:rPr>
              <w:t>Navrtalna sedla, fitingi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80165"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6B4A"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2C96E" w14:textId="77777777" w:rsidR="008C11C7" w:rsidRDefault="008C11C7" w:rsidP="008C11C7">
            <w:r>
              <w:rPr>
                <w:rFonts w:ascii="Arial" w:hAnsi="Arial" w:cs="Arial"/>
                <w:color w:val="000000"/>
                <w:position w:val="-2"/>
                <w:sz w:val="18"/>
                <w:szCs w:val="18"/>
              </w:rPr>
              <w:t> </w:t>
            </w:r>
          </w:p>
        </w:tc>
      </w:tr>
      <w:tr w:rsidR="008C11C7" w14:paraId="2C20911E"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17B50"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21</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4812E" w14:textId="77777777" w:rsidR="008C11C7" w:rsidRDefault="008C11C7" w:rsidP="008C11C7">
            <w:pPr>
              <w:jc w:val="center"/>
            </w:pPr>
            <w:r>
              <w:rPr>
                <w:rFonts w:ascii="Arial" w:hAnsi="Arial" w:cs="Arial"/>
                <w:color w:val="000000"/>
                <w:position w:val="-2"/>
                <w:sz w:val="18"/>
                <w:szCs w:val="18"/>
              </w:rPr>
              <w:t>Lubrikanti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CA8BE"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22B2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D9456" w14:textId="77777777" w:rsidR="008C11C7" w:rsidRDefault="008C11C7" w:rsidP="008C11C7">
            <w:r>
              <w:rPr>
                <w:rFonts w:ascii="Arial" w:hAnsi="Arial" w:cs="Arial"/>
                <w:color w:val="000000"/>
                <w:position w:val="-2"/>
                <w:sz w:val="18"/>
                <w:szCs w:val="18"/>
              </w:rPr>
              <w:t> </w:t>
            </w:r>
          </w:p>
        </w:tc>
      </w:tr>
      <w:tr w:rsidR="008C11C7" w14:paraId="166EA48E"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BF89F"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22</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DEBF6" w14:textId="77777777" w:rsidR="008C11C7" w:rsidRDefault="008C11C7" w:rsidP="008C11C7">
            <w:pPr>
              <w:jc w:val="center"/>
            </w:pPr>
            <w:r>
              <w:rPr>
                <w:rFonts w:ascii="Arial" w:hAnsi="Arial" w:cs="Arial"/>
                <w:color w:val="000000"/>
                <w:position w:val="-2"/>
                <w:sz w:val="18"/>
                <w:szCs w:val="18"/>
              </w:rPr>
              <w:t>Elektro omarice in požarne pipe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2347A"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40CA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73951" w14:textId="77777777" w:rsidR="008C11C7" w:rsidRDefault="008C11C7" w:rsidP="008C11C7">
            <w:r>
              <w:rPr>
                <w:rFonts w:ascii="Arial" w:hAnsi="Arial" w:cs="Arial"/>
                <w:color w:val="000000"/>
                <w:position w:val="-2"/>
                <w:sz w:val="18"/>
                <w:szCs w:val="18"/>
              </w:rPr>
              <w:t> </w:t>
            </w:r>
          </w:p>
        </w:tc>
      </w:tr>
      <w:tr w:rsidR="008C11C7" w14:paraId="1EF8549F"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BA40B"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23</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0646" w14:textId="77777777" w:rsidR="008C11C7" w:rsidRDefault="008C11C7" w:rsidP="008C11C7">
            <w:pPr>
              <w:jc w:val="center"/>
            </w:pPr>
            <w:r>
              <w:rPr>
                <w:rFonts w:ascii="Arial" w:hAnsi="Arial" w:cs="Arial"/>
                <w:color w:val="000000"/>
                <w:position w:val="-2"/>
                <w:sz w:val="18"/>
                <w:szCs w:val="18"/>
              </w:rPr>
              <w:t>Cevi PE, brezšivne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A81D3"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3FB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F1A15" w14:textId="77777777" w:rsidR="008C11C7" w:rsidRDefault="008C11C7" w:rsidP="008C11C7">
            <w:r>
              <w:rPr>
                <w:rFonts w:ascii="Arial" w:hAnsi="Arial" w:cs="Arial"/>
                <w:color w:val="000000"/>
                <w:position w:val="-2"/>
                <w:sz w:val="18"/>
                <w:szCs w:val="18"/>
              </w:rPr>
              <w:t> </w:t>
            </w:r>
          </w:p>
        </w:tc>
      </w:tr>
      <w:tr w:rsidR="008C11C7" w14:paraId="076AA181"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32C0F"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24</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DFC30" w14:textId="77777777" w:rsidR="008C11C7" w:rsidRDefault="008C11C7" w:rsidP="008C11C7">
            <w:pPr>
              <w:jc w:val="center"/>
            </w:pPr>
            <w:r>
              <w:rPr>
                <w:rFonts w:ascii="Arial" w:hAnsi="Arial" w:cs="Arial"/>
                <w:color w:val="000000"/>
                <w:position w:val="-2"/>
                <w:sz w:val="18"/>
                <w:szCs w:val="18"/>
              </w:rPr>
              <w:t>Plinski števci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094E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C549B"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6821F" w14:textId="77777777" w:rsidR="008C11C7" w:rsidRDefault="008C11C7" w:rsidP="008C11C7">
            <w:r>
              <w:rPr>
                <w:rFonts w:ascii="Arial" w:hAnsi="Arial" w:cs="Arial"/>
                <w:color w:val="000000"/>
                <w:position w:val="-2"/>
                <w:sz w:val="18"/>
                <w:szCs w:val="18"/>
              </w:rPr>
              <w:t> </w:t>
            </w:r>
          </w:p>
        </w:tc>
      </w:tr>
      <w:tr w:rsidR="008C11C7" w14:paraId="0B9DCB22"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274DB"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25</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9C8BA" w14:textId="77777777" w:rsidR="008C11C7" w:rsidRDefault="008C11C7" w:rsidP="008C11C7">
            <w:pPr>
              <w:jc w:val="center"/>
            </w:pPr>
            <w:r>
              <w:rPr>
                <w:rFonts w:ascii="Arial" w:hAnsi="Arial" w:cs="Arial"/>
                <w:color w:val="000000"/>
                <w:position w:val="-2"/>
                <w:sz w:val="18"/>
                <w:szCs w:val="18"/>
              </w:rPr>
              <w:t>Tamponi in grede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6793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5E1B2"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0168B" w14:textId="77777777" w:rsidR="008C11C7" w:rsidRDefault="008C11C7" w:rsidP="008C11C7">
            <w:r>
              <w:rPr>
                <w:rFonts w:ascii="Arial" w:hAnsi="Arial" w:cs="Arial"/>
                <w:color w:val="000000"/>
                <w:position w:val="-2"/>
                <w:sz w:val="18"/>
                <w:szCs w:val="18"/>
              </w:rPr>
              <w:t> </w:t>
            </w:r>
          </w:p>
        </w:tc>
      </w:tr>
      <w:tr w:rsidR="008C11C7" w14:paraId="2609C204"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69BE9"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26</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81B34" w14:textId="77777777" w:rsidR="008C11C7" w:rsidRDefault="008C11C7" w:rsidP="008C11C7">
            <w:pPr>
              <w:jc w:val="center"/>
            </w:pPr>
            <w:r>
              <w:rPr>
                <w:rFonts w:ascii="Arial" w:hAnsi="Arial" w:cs="Arial"/>
                <w:color w:val="000000"/>
                <w:position w:val="-2"/>
                <w:sz w:val="18"/>
                <w:szCs w:val="18"/>
              </w:rPr>
              <w:t>Drenažni peski, tolčenec in lomljenec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86065"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6FFF8"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6C1E9" w14:textId="77777777" w:rsidR="008C11C7" w:rsidRDefault="008C11C7" w:rsidP="008C11C7">
            <w:r>
              <w:rPr>
                <w:rFonts w:ascii="Arial" w:hAnsi="Arial" w:cs="Arial"/>
                <w:color w:val="000000"/>
                <w:position w:val="-2"/>
                <w:sz w:val="18"/>
                <w:szCs w:val="18"/>
              </w:rPr>
              <w:t> </w:t>
            </w:r>
          </w:p>
        </w:tc>
      </w:tr>
      <w:tr w:rsidR="008C11C7" w14:paraId="715F8C7B"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4DA09" w14:textId="77777777" w:rsidR="008C11C7" w:rsidRPr="008C11C7" w:rsidRDefault="008C11C7" w:rsidP="008C11C7">
            <w:pPr>
              <w:jc w:val="center"/>
              <w:rPr>
                <w:rFonts w:ascii="Arial" w:hAnsi="Arial" w:cs="Arial"/>
                <w:sz w:val="18"/>
                <w:szCs w:val="18"/>
              </w:rPr>
            </w:pPr>
            <w:r>
              <w:rPr>
                <w:rFonts w:ascii="Arial" w:hAnsi="Arial" w:cs="Arial"/>
                <w:sz w:val="18"/>
                <w:szCs w:val="18"/>
              </w:rPr>
              <w:t>27</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D6928" w14:textId="77777777" w:rsidR="008C11C7" w:rsidRDefault="008C11C7" w:rsidP="008C11C7">
            <w:pPr>
              <w:jc w:val="center"/>
            </w:pPr>
            <w:r>
              <w:rPr>
                <w:rFonts w:ascii="Arial" w:hAnsi="Arial" w:cs="Arial"/>
                <w:color w:val="000000"/>
                <w:position w:val="-2"/>
                <w:sz w:val="18"/>
                <w:szCs w:val="18"/>
              </w:rPr>
              <w:t>Jalovina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7EDD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CF1F4"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0019" w14:textId="77777777" w:rsidR="008C11C7" w:rsidRDefault="008C11C7" w:rsidP="008C11C7">
            <w:r>
              <w:rPr>
                <w:rFonts w:ascii="Arial" w:hAnsi="Arial" w:cs="Arial"/>
                <w:color w:val="000000"/>
                <w:position w:val="-2"/>
                <w:sz w:val="18"/>
                <w:szCs w:val="18"/>
              </w:rPr>
              <w:t> </w:t>
            </w:r>
          </w:p>
        </w:tc>
      </w:tr>
      <w:tr w:rsidR="008C11C7" w14:paraId="20DC6DDC"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D3CDF" w14:textId="77777777" w:rsidR="008C11C7" w:rsidRPr="008C11C7" w:rsidRDefault="008C11C7" w:rsidP="008C11C7">
            <w:pPr>
              <w:jc w:val="center"/>
              <w:rPr>
                <w:rFonts w:ascii="Arial" w:hAnsi="Arial" w:cs="Arial"/>
                <w:sz w:val="18"/>
                <w:szCs w:val="18"/>
              </w:rPr>
            </w:pPr>
            <w:r>
              <w:rPr>
                <w:rFonts w:ascii="Arial" w:hAnsi="Arial" w:cs="Arial"/>
                <w:sz w:val="18"/>
                <w:szCs w:val="18"/>
              </w:rPr>
              <w:t>28</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53053" w14:textId="77777777" w:rsidR="008C11C7" w:rsidRDefault="008C11C7" w:rsidP="008C11C7">
            <w:pPr>
              <w:jc w:val="center"/>
            </w:pPr>
            <w:r>
              <w:rPr>
                <w:rFonts w:ascii="Arial" w:hAnsi="Arial" w:cs="Arial"/>
                <w:color w:val="000000"/>
                <w:position w:val="-2"/>
                <w:sz w:val="18"/>
                <w:szCs w:val="18"/>
              </w:rPr>
              <w:t>Dvakrat sejani, fini, peščeni peski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B96A0"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E53FE"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8DEE9" w14:textId="77777777" w:rsidR="008C11C7" w:rsidRDefault="008C11C7" w:rsidP="008C11C7">
            <w:r>
              <w:rPr>
                <w:rFonts w:ascii="Arial" w:hAnsi="Arial" w:cs="Arial"/>
                <w:color w:val="000000"/>
                <w:position w:val="-2"/>
                <w:sz w:val="18"/>
                <w:szCs w:val="18"/>
              </w:rPr>
              <w:t> </w:t>
            </w:r>
          </w:p>
        </w:tc>
      </w:tr>
      <w:tr w:rsidR="008C11C7" w14:paraId="3CEFF562"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F42E6" w14:textId="77777777" w:rsidR="008C11C7" w:rsidRPr="008C11C7" w:rsidRDefault="008C11C7" w:rsidP="008C11C7">
            <w:pPr>
              <w:jc w:val="center"/>
              <w:rPr>
                <w:rFonts w:ascii="Arial" w:hAnsi="Arial" w:cs="Arial"/>
                <w:sz w:val="18"/>
                <w:szCs w:val="18"/>
              </w:rPr>
            </w:pPr>
            <w:r>
              <w:rPr>
                <w:rFonts w:ascii="Arial" w:hAnsi="Arial" w:cs="Arial"/>
                <w:sz w:val="18"/>
                <w:szCs w:val="18"/>
              </w:rPr>
              <w:t>29</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65151" w14:textId="77777777" w:rsidR="008C11C7" w:rsidRDefault="008C11C7" w:rsidP="008C11C7">
            <w:pPr>
              <w:jc w:val="center"/>
            </w:pPr>
            <w:r>
              <w:rPr>
                <w:rFonts w:ascii="Arial" w:hAnsi="Arial" w:cs="Arial"/>
                <w:color w:val="000000"/>
                <w:position w:val="-2"/>
                <w:sz w:val="18"/>
                <w:szCs w:val="18"/>
              </w:rPr>
              <w:t>Fini peski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A4925"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4FD89"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F5C98" w14:textId="77777777" w:rsidR="008C11C7" w:rsidRDefault="008C11C7" w:rsidP="008C11C7">
            <w:r>
              <w:rPr>
                <w:rFonts w:ascii="Arial" w:hAnsi="Arial" w:cs="Arial"/>
                <w:color w:val="000000"/>
                <w:position w:val="-2"/>
                <w:sz w:val="18"/>
                <w:szCs w:val="18"/>
              </w:rPr>
              <w:t> </w:t>
            </w:r>
          </w:p>
        </w:tc>
      </w:tr>
      <w:tr w:rsidR="008C11C7" w14:paraId="79112DC5"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572FD" w14:textId="77777777" w:rsidR="008C11C7" w:rsidRPr="008C11C7" w:rsidRDefault="008C11C7" w:rsidP="008C11C7">
            <w:pPr>
              <w:jc w:val="center"/>
              <w:rPr>
                <w:rFonts w:ascii="Arial" w:hAnsi="Arial" w:cs="Arial"/>
                <w:sz w:val="18"/>
                <w:szCs w:val="18"/>
              </w:rPr>
            </w:pPr>
            <w:r w:rsidRPr="008C11C7">
              <w:rPr>
                <w:rFonts w:ascii="Arial" w:hAnsi="Arial" w:cs="Arial"/>
                <w:sz w:val="18"/>
                <w:szCs w:val="18"/>
              </w:rPr>
              <w:t>30</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92B33" w14:textId="77777777" w:rsidR="008C11C7" w:rsidRDefault="008C11C7" w:rsidP="008C11C7">
            <w:pPr>
              <w:jc w:val="center"/>
            </w:pPr>
            <w:r>
              <w:rPr>
                <w:rFonts w:ascii="Arial" w:hAnsi="Arial" w:cs="Arial"/>
                <w:color w:val="000000"/>
                <w:position w:val="-2"/>
                <w:sz w:val="18"/>
                <w:szCs w:val="18"/>
              </w:rPr>
              <w:t>Hladne asfaltne zmesi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B34D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62857"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67987" w14:textId="77777777" w:rsidR="008C11C7" w:rsidRDefault="008C11C7" w:rsidP="008C11C7">
            <w:r>
              <w:rPr>
                <w:rFonts w:ascii="Arial" w:hAnsi="Arial" w:cs="Arial"/>
                <w:color w:val="000000"/>
                <w:position w:val="-2"/>
                <w:sz w:val="18"/>
                <w:szCs w:val="18"/>
              </w:rPr>
              <w:t> </w:t>
            </w:r>
          </w:p>
        </w:tc>
      </w:tr>
      <w:tr w:rsidR="008C11C7" w14:paraId="6365E08A"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5D6D4" w14:textId="77777777" w:rsidR="008C11C7" w:rsidRPr="008C11C7" w:rsidRDefault="008C11C7" w:rsidP="008C11C7">
            <w:pPr>
              <w:jc w:val="center"/>
              <w:rPr>
                <w:rFonts w:ascii="Arial" w:hAnsi="Arial" w:cs="Arial"/>
                <w:sz w:val="18"/>
                <w:szCs w:val="18"/>
              </w:rPr>
            </w:pPr>
            <w:r>
              <w:rPr>
                <w:rFonts w:ascii="Arial" w:hAnsi="Arial" w:cs="Arial"/>
                <w:sz w:val="18"/>
                <w:szCs w:val="18"/>
              </w:rPr>
              <w:lastRenderedPageBreak/>
              <w:t>31</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4B06" w14:textId="77777777" w:rsidR="008C11C7" w:rsidRDefault="008C11C7" w:rsidP="008C11C7">
            <w:pPr>
              <w:jc w:val="center"/>
            </w:pPr>
            <w:r>
              <w:rPr>
                <w:rFonts w:ascii="Arial" w:hAnsi="Arial" w:cs="Arial"/>
                <w:color w:val="000000"/>
                <w:position w:val="-2"/>
                <w:sz w:val="18"/>
                <w:szCs w:val="18"/>
              </w:rPr>
              <w:t>Žarnice, štarter, sijalke, okovi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DEE02"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0B1D9"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393B3" w14:textId="77777777" w:rsidR="008C11C7" w:rsidRDefault="008C11C7" w:rsidP="008C11C7">
            <w:r>
              <w:rPr>
                <w:rFonts w:ascii="Arial" w:hAnsi="Arial" w:cs="Arial"/>
                <w:color w:val="000000"/>
                <w:position w:val="-2"/>
                <w:sz w:val="18"/>
                <w:szCs w:val="18"/>
              </w:rPr>
              <w:t> </w:t>
            </w:r>
          </w:p>
        </w:tc>
      </w:tr>
      <w:tr w:rsidR="008C11C7" w14:paraId="34C4EEDD"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3F5E8" w14:textId="77777777" w:rsidR="008C11C7" w:rsidRPr="008C11C7" w:rsidRDefault="008C11C7" w:rsidP="008C11C7">
            <w:pPr>
              <w:jc w:val="center"/>
              <w:rPr>
                <w:rFonts w:ascii="Arial" w:hAnsi="Arial" w:cs="Arial"/>
                <w:sz w:val="18"/>
                <w:szCs w:val="18"/>
              </w:rPr>
            </w:pPr>
            <w:r>
              <w:rPr>
                <w:rFonts w:ascii="Arial" w:hAnsi="Arial" w:cs="Arial"/>
                <w:sz w:val="18"/>
                <w:szCs w:val="18"/>
              </w:rPr>
              <w:t>32</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DB513" w14:textId="77777777" w:rsidR="008C11C7" w:rsidRDefault="008C11C7" w:rsidP="008C11C7">
            <w:pPr>
              <w:jc w:val="center"/>
            </w:pPr>
            <w:r>
              <w:rPr>
                <w:rFonts w:ascii="Arial" w:hAnsi="Arial" w:cs="Arial"/>
                <w:color w:val="000000"/>
                <w:position w:val="-2"/>
                <w:sz w:val="18"/>
                <w:szCs w:val="18"/>
              </w:rPr>
              <w:t>Priključnica za kandelaber, kandelabri in valjanec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8740A"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8912D"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65AC3" w14:textId="77777777" w:rsidR="008C11C7" w:rsidRDefault="008C11C7" w:rsidP="008C11C7">
            <w:r>
              <w:rPr>
                <w:rFonts w:ascii="Arial" w:hAnsi="Arial" w:cs="Arial"/>
                <w:color w:val="000000"/>
                <w:position w:val="-2"/>
                <w:sz w:val="18"/>
                <w:szCs w:val="18"/>
              </w:rPr>
              <w:t> </w:t>
            </w:r>
          </w:p>
        </w:tc>
      </w:tr>
      <w:tr w:rsidR="008C11C7" w14:paraId="07209651"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C703A" w14:textId="77777777" w:rsidR="008C11C7" w:rsidRPr="008C11C7" w:rsidRDefault="008C11C7" w:rsidP="008C11C7">
            <w:pPr>
              <w:jc w:val="center"/>
              <w:rPr>
                <w:rFonts w:ascii="Arial" w:hAnsi="Arial" w:cs="Arial"/>
                <w:sz w:val="18"/>
                <w:szCs w:val="18"/>
              </w:rPr>
            </w:pPr>
            <w:r>
              <w:rPr>
                <w:rFonts w:ascii="Arial" w:hAnsi="Arial" w:cs="Arial"/>
                <w:sz w:val="18"/>
                <w:szCs w:val="18"/>
              </w:rPr>
              <w:t>33</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A0FAD" w14:textId="77777777" w:rsidR="008C11C7" w:rsidRDefault="008C11C7" w:rsidP="008C11C7">
            <w:pPr>
              <w:jc w:val="center"/>
            </w:pPr>
            <w:r>
              <w:rPr>
                <w:rFonts w:ascii="Arial" w:hAnsi="Arial" w:cs="Arial"/>
                <w:color w:val="000000"/>
                <w:position w:val="-2"/>
                <w:sz w:val="18"/>
                <w:szCs w:val="18"/>
              </w:rPr>
              <w:t>Dušilke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838F0"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D3EE8"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31D86" w14:textId="77777777" w:rsidR="008C11C7" w:rsidRDefault="008C11C7" w:rsidP="008C11C7">
            <w:r>
              <w:rPr>
                <w:rFonts w:ascii="Arial" w:hAnsi="Arial" w:cs="Arial"/>
                <w:color w:val="000000"/>
                <w:position w:val="-2"/>
                <w:sz w:val="18"/>
                <w:szCs w:val="18"/>
              </w:rPr>
              <w:t> </w:t>
            </w:r>
          </w:p>
        </w:tc>
      </w:tr>
      <w:tr w:rsidR="008C11C7" w14:paraId="6D8443B7"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365D7" w14:textId="77777777" w:rsidR="008C11C7" w:rsidRPr="008C11C7" w:rsidRDefault="008C11C7" w:rsidP="008C11C7">
            <w:pPr>
              <w:jc w:val="center"/>
              <w:rPr>
                <w:rFonts w:ascii="Arial" w:hAnsi="Arial" w:cs="Arial"/>
                <w:sz w:val="18"/>
                <w:szCs w:val="18"/>
              </w:rPr>
            </w:pPr>
            <w:r>
              <w:rPr>
                <w:rFonts w:ascii="Arial" w:hAnsi="Arial" w:cs="Arial"/>
                <w:sz w:val="18"/>
                <w:szCs w:val="18"/>
              </w:rPr>
              <w:t>34</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6965D" w14:textId="77777777" w:rsidR="008C11C7" w:rsidRDefault="008C11C7" w:rsidP="008C11C7">
            <w:pPr>
              <w:jc w:val="center"/>
            </w:pPr>
            <w:r>
              <w:rPr>
                <w:rFonts w:ascii="Arial" w:hAnsi="Arial" w:cs="Arial"/>
                <w:color w:val="000000"/>
                <w:position w:val="-2"/>
                <w:sz w:val="18"/>
                <w:szCs w:val="18"/>
              </w:rPr>
              <w:t>Kabli, spone, varovalke in ostali elektro material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33C88"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629F0"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3B1AF" w14:textId="77777777" w:rsidR="008C11C7" w:rsidRDefault="008C11C7" w:rsidP="008C11C7">
            <w:r>
              <w:rPr>
                <w:rFonts w:ascii="Arial" w:hAnsi="Arial" w:cs="Arial"/>
                <w:color w:val="000000"/>
                <w:position w:val="-2"/>
                <w:sz w:val="18"/>
                <w:szCs w:val="18"/>
              </w:rPr>
              <w:t> </w:t>
            </w:r>
          </w:p>
        </w:tc>
      </w:tr>
      <w:tr w:rsidR="008C11C7" w14:paraId="5DBDEECF"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6A5B7" w14:textId="77777777" w:rsidR="008C11C7" w:rsidRPr="008C11C7" w:rsidRDefault="008C11C7" w:rsidP="008C11C7">
            <w:pPr>
              <w:jc w:val="center"/>
              <w:rPr>
                <w:rFonts w:ascii="Arial" w:hAnsi="Arial" w:cs="Arial"/>
                <w:sz w:val="18"/>
                <w:szCs w:val="18"/>
              </w:rPr>
            </w:pPr>
            <w:r>
              <w:rPr>
                <w:rFonts w:ascii="Arial" w:hAnsi="Arial" w:cs="Arial"/>
                <w:sz w:val="18"/>
                <w:szCs w:val="18"/>
              </w:rPr>
              <w:t>35</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0160E" w14:textId="77777777" w:rsidR="008C11C7" w:rsidRDefault="008C11C7" w:rsidP="008C11C7">
            <w:pPr>
              <w:jc w:val="center"/>
            </w:pPr>
            <w:r>
              <w:rPr>
                <w:rFonts w:ascii="Arial" w:hAnsi="Arial" w:cs="Arial"/>
                <w:color w:val="000000"/>
                <w:position w:val="-2"/>
                <w:sz w:val="18"/>
                <w:szCs w:val="18"/>
              </w:rPr>
              <w:t>Svetilke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ACFE1"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5DECE"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1462D" w14:textId="77777777" w:rsidR="008C11C7" w:rsidRDefault="008C11C7" w:rsidP="008C11C7">
            <w:r>
              <w:rPr>
                <w:rFonts w:ascii="Arial" w:hAnsi="Arial" w:cs="Arial"/>
                <w:color w:val="000000"/>
                <w:position w:val="-2"/>
                <w:sz w:val="18"/>
                <w:szCs w:val="18"/>
              </w:rPr>
              <w:t> </w:t>
            </w:r>
          </w:p>
        </w:tc>
      </w:tr>
      <w:tr w:rsidR="008C11C7" w14:paraId="00B0AF06"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F7076" w14:textId="77777777" w:rsidR="008C11C7" w:rsidRPr="008C11C7" w:rsidRDefault="008C11C7" w:rsidP="008C11C7">
            <w:pPr>
              <w:jc w:val="center"/>
              <w:rPr>
                <w:rFonts w:ascii="Arial" w:hAnsi="Arial" w:cs="Arial"/>
                <w:sz w:val="18"/>
                <w:szCs w:val="18"/>
              </w:rPr>
            </w:pPr>
            <w:r>
              <w:rPr>
                <w:rFonts w:ascii="Arial" w:hAnsi="Arial" w:cs="Arial"/>
                <w:sz w:val="18"/>
                <w:szCs w:val="18"/>
              </w:rPr>
              <w:t>36</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A42F8" w14:textId="77777777" w:rsidR="008C11C7" w:rsidRDefault="008C11C7" w:rsidP="008C11C7">
            <w:pPr>
              <w:jc w:val="center"/>
            </w:pPr>
            <w:r>
              <w:rPr>
                <w:rFonts w:ascii="Arial" w:hAnsi="Arial" w:cs="Arial"/>
                <w:color w:val="000000"/>
                <w:position w:val="-2"/>
                <w:sz w:val="18"/>
                <w:szCs w:val="18"/>
              </w:rPr>
              <w:t>Robniki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817B6"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25F02"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3AAEA" w14:textId="77777777" w:rsidR="008C11C7" w:rsidRDefault="008C11C7" w:rsidP="008C11C7">
            <w:r>
              <w:rPr>
                <w:rFonts w:ascii="Arial" w:hAnsi="Arial" w:cs="Arial"/>
                <w:color w:val="000000"/>
                <w:position w:val="-2"/>
                <w:sz w:val="18"/>
                <w:szCs w:val="18"/>
              </w:rPr>
              <w:t> </w:t>
            </w:r>
          </w:p>
        </w:tc>
      </w:tr>
      <w:tr w:rsidR="008C11C7" w14:paraId="2F965131" w14:textId="77777777" w:rsidTr="00295A4B">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72EC2" w14:textId="77777777" w:rsidR="008C11C7" w:rsidRPr="008C11C7" w:rsidRDefault="008C11C7" w:rsidP="008C11C7">
            <w:pPr>
              <w:jc w:val="center"/>
              <w:rPr>
                <w:rFonts w:ascii="Arial" w:hAnsi="Arial" w:cs="Arial"/>
                <w:sz w:val="18"/>
                <w:szCs w:val="18"/>
              </w:rPr>
            </w:pPr>
            <w:r>
              <w:rPr>
                <w:rFonts w:ascii="Arial" w:hAnsi="Arial" w:cs="Arial"/>
                <w:sz w:val="18"/>
                <w:szCs w:val="18"/>
              </w:rPr>
              <w:t>37</w:t>
            </w:r>
          </w:p>
        </w:tc>
        <w:tc>
          <w:tcPr>
            <w:tcW w:w="24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97716" w14:textId="77777777" w:rsidR="008C11C7" w:rsidRDefault="008C11C7" w:rsidP="008C11C7">
            <w:pPr>
              <w:jc w:val="center"/>
            </w:pPr>
            <w:r>
              <w:rPr>
                <w:rFonts w:ascii="Arial" w:hAnsi="Arial" w:cs="Arial"/>
                <w:color w:val="000000"/>
                <w:position w:val="-2"/>
                <w:sz w:val="18"/>
                <w:szCs w:val="18"/>
              </w:rPr>
              <w:t>Gradbeni material, HK, cevi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A4538"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E5CB5" w14:textId="77777777" w:rsidR="008C11C7" w:rsidRDefault="008C11C7" w:rsidP="008C11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773E8" w14:textId="77777777" w:rsidR="008C11C7" w:rsidRDefault="008C11C7" w:rsidP="008C11C7">
            <w:r>
              <w:rPr>
                <w:rFonts w:ascii="Arial" w:hAnsi="Arial" w:cs="Arial"/>
                <w:color w:val="000000"/>
                <w:position w:val="-2"/>
                <w:sz w:val="18"/>
                <w:szCs w:val="18"/>
              </w:rPr>
              <w:t> </w:t>
            </w:r>
          </w:p>
        </w:tc>
      </w:tr>
      <w:tr w:rsidR="008C11C7" w14:paraId="3DAAD197" w14:textId="77777777" w:rsidTr="008C11C7">
        <w:tc>
          <w:tcPr>
            <w:tcW w:w="2960"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58A56" w14:textId="77777777" w:rsidR="008C11C7" w:rsidRDefault="008C11C7" w:rsidP="008C11C7">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88CE4C" w14:textId="77777777" w:rsidR="008C11C7" w:rsidRDefault="008C11C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F1746" w14:textId="77777777" w:rsidR="008C11C7" w:rsidRDefault="008C11C7">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0C8DDB" w14:textId="77777777" w:rsidR="008C11C7" w:rsidRDefault="008C11C7">
            <w:r>
              <w:rPr>
                <w:rFonts w:ascii="Arial" w:hAnsi="Arial" w:cs="Arial"/>
                <w:color w:val="000000"/>
                <w:position w:val="-2"/>
                <w:sz w:val="18"/>
                <w:szCs w:val="18"/>
                <w:shd w:val="clear" w:color="auto" w:fill="CCCCCC"/>
              </w:rPr>
              <w:t> </w:t>
            </w:r>
          </w:p>
        </w:tc>
      </w:tr>
    </w:tbl>
    <w:p w14:paraId="5D376F30" w14:textId="77777777" w:rsidR="0094322F" w:rsidRDefault="00714993">
      <w:pPr>
        <w:spacing w:after="0" w:line="240" w:lineRule="auto"/>
      </w:pPr>
      <w:r>
        <w:rPr>
          <w:rFonts w:ascii="Arial" w:hAnsi="Arial" w:cs="Arial"/>
          <w:color w:val="000000"/>
          <w:sz w:val="18"/>
          <w:szCs w:val="18"/>
        </w:rPr>
        <w:t xml:space="preserve">   </w:t>
      </w:r>
    </w:p>
    <w:p w14:paraId="32B15C68" w14:textId="57D0455F" w:rsidR="0094322F" w:rsidRDefault="0071499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w:t>
      </w:r>
      <w:r w:rsidR="00111F53">
        <w:rPr>
          <w:rFonts w:ascii="Arial" w:hAnsi="Arial" w:cs="Arial"/>
          <w:b/>
          <w:bCs/>
          <w:color w:val="000000"/>
          <w:sz w:val="18"/>
          <w:szCs w:val="18"/>
        </w:rPr>
        <w:t>I</w:t>
      </w:r>
      <w:r>
        <w:rPr>
          <w:rFonts w:ascii="Arial" w:hAnsi="Arial" w:cs="Arial"/>
          <w:b/>
          <w:bCs/>
          <w:color w:val="000000"/>
          <w:sz w:val="18"/>
          <w:szCs w:val="18"/>
        </w:rPr>
        <w:t xml:space="preserve">. </w:t>
      </w:r>
      <w:r w:rsidR="008C11C7">
        <w:rPr>
          <w:rFonts w:ascii="Arial" w:hAnsi="Arial" w:cs="Arial"/>
          <w:b/>
          <w:bCs/>
          <w:color w:val="000000"/>
          <w:sz w:val="18"/>
          <w:szCs w:val="18"/>
        </w:rPr>
        <w:t>Izkazovanje meril – ponder 2 (velja zgolj za relevantne sklope)</w:t>
      </w:r>
    </w:p>
    <w:p w14:paraId="5932BEB2" w14:textId="77777777" w:rsidR="008C11C7" w:rsidRDefault="008C11C7">
      <w:pPr>
        <w:spacing w:before="225" w:after="225" w:line="240" w:lineRule="auto"/>
        <w:jc w:val="both"/>
        <w:rPr>
          <w:rFonts w:ascii="Arial" w:hAnsi="Arial" w:cs="Arial"/>
          <w:color w:val="000000"/>
          <w:sz w:val="18"/>
          <w:szCs w:val="18"/>
        </w:rPr>
      </w:pPr>
      <w:r w:rsidRPr="008C11C7">
        <w:rPr>
          <w:rFonts w:ascii="Arial" w:hAnsi="Arial" w:cs="Arial"/>
          <w:color w:val="000000"/>
          <w:sz w:val="18"/>
          <w:szCs w:val="18"/>
        </w:rPr>
        <w:t>Gospodarski subjekt, ki nastopa v ponudbi, se z oddajo ponudbe zavezuje, da ima blago, ki ga ponuja v okviru predmetnega javnega naročila v okviru sklopa ______________, na sledeči lokaciji: ______________</w:t>
      </w:r>
      <w:r>
        <w:rPr>
          <w:rFonts w:ascii="Arial" w:hAnsi="Arial" w:cs="Arial"/>
          <w:color w:val="000000"/>
          <w:sz w:val="18"/>
          <w:szCs w:val="18"/>
        </w:rPr>
        <w:t>___.</w:t>
      </w:r>
    </w:p>
    <w:p w14:paraId="0ACAA65B" w14:textId="77777777" w:rsidR="008C11C7" w:rsidRPr="008C11C7" w:rsidRDefault="008C11C7" w:rsidP="008C11C7">
      <w:pPr>
        <w:spacing w:before="225" w:after="225" w:line="240" w:lineRule="auto"/>
        <w:jc w:val="center"/>
        <w:rPr>
          <w:rFonts w:ascii="Arial" w:hAnsi="Arial" w:cs="Arial"/>
          <w:i/>
          <w:iCs/>
          <w:color w:val="808080" w:themeColor="background1" w:themeShade="80"/>
          <w:sz w:val="18"/>
          <w:szCs w:val="18"/>
        </w:rPr>
      </w:pPr>
      <w:r w:rsidRPr="008C11C7">
        <w:rPr>
          <w:rFonts w:ascii="Arial" w:hAnsi="Arial" w:cs="Arial"/>
          <w:i/>
          <w:iCs/>
          <w:color w:val="808080" w:themeColor="background1" w:themeShade="80"/>
          <w:sz w:val="18"/>
          <w:szCs w:val="18"/>
        </w:rPr>
        <w:t>(v primeru, da ponudnik oddaja ponudbo za več sklopov se besedilo razmnoži)</w:t>
      </w:r>
    </w:p>
    <w:p w14:paraId="1B5CB5EC" w14:textId="77777777" w:rsidR="008C11C7" w:rsidRPr="008C11C7" w:rsidRDefault="008C11C7">
      <w:pPr>
        <w:spacing w:before="225" w:after="225" w:line="240" w:lineRule="auto"/>
        <w:jc w:val="both"/>
        <w:rPr>
          <w:rFonts w:ascii="Arial" w:hAnsi="Arial" w:cs="Arial"/>
          <w:color w:val="000000"/>
          <w:sz w:val="18"/>
          <w:szCs w:val="18"/>
        </w:rPr>
      </w:pPr>
      <w:r>
        <w:rPr>
          <w:rFonts w:ascii="Arial" w:hAnsi="Arial" w:cs="Arial"/>
          <w:color w:val="000000"/>
          <w:sz w:val="18"/>
          <w:szCs w:val="18"/>
        </w:rPr>
        <w:t>Navedeno blago prevzame naročnik na način določen skladno z razpisno dokumentacijo za predmetno javno naročilo.</w:t>
      </w:r>
    </w:p>
    <w:p w14:paraId="4EBBCF70" w14:textId="77777777" w:rsidR="008C11C7" w:rsidRDefault="008C11C7">
      <w:pPr>
        <w:spacing w:before="225" w:after="225" w:line="240" w:lineRule="auto"/>
        <w:jc w:val="both"/>
        <w:rPr>
          <w:rFonts w:ascii="Arial" w:hAnsi="Arial" w:cs="Arial"/>
          <w:color w:val="000000"/>
          <w:sz w:val="18"/>
          <w:szCs w:val="18"/>
        </w:rPr>
      </w:pPr>
    </w:p>
    <w:p w14:paraId="1611D814" w14:textId="2B27B28B" w:rsidR="008C11C7" w:rsidRDefault="008C11C7" w:rsidP="008C11C7">
      <w:pPr>
        <w:spacing w:before="225" w:after="225" w:line="240" w:lineRule="auto"/>
        <w:jc w:val="both"/>
      </w:pPr>
      <w:r>
        <w:rPr>
          <w:rFonts w:ascii="Arial" w:hAnsi="Arial" w:cs="Arial"/>
          <w:b/>
          <w:bCs/>
          <w:color w:val="000000"/>
          <w:sz w:val="18"/>
          <w:szCs w:val="18"/>
        </w:rPr>
        <w:t>I</w:t>
      </w:r>
      <w:r w:rsidR="00111F53">
        <w:rPr>
          <w:rFonts w:ascii="Arial" w:hAnsi="Arial" w:cs="Arial"/>
          <w:b/>
          <w:bCs/>
          <w:color w:val="000000"/>
          <w:sz w:val="18"/>
          <w:szCs w:val="18"/>
        </w:rPr>
        <w:t>V</w:t>
      </w:r>
      <w:r>
        <w:rPr>
          <w:rFonts w:ascii="Arial" w:hAnsi="Arial" w:cs="Arial"/>
          <w:b/>
          <w:bCs/>
          <w:color w:val="000000"/>
          <w:sz w:val="18"/>
          <w:szCs w:val="18"/>
        </w:rPr>
        <w:t>. Rok veljavnosti ponudb</w:t>
      </w:r>
      <w:r w:rsidRPr="008C11C7">
        <w:rPr>
          <w:rFonts w:ascii="Arial" w:hAnsi="Arial" w:cs="Arial"/>
          <w:b/>
          <w:bCs/>
          <w:color w:val="000000"/>
          <w:sz w:val="18"/>
          <w:szCs w:val="18"/>
        </w:rPr>
        <w:t>e</w:t>
      </w:r>
    </w:p>
    <w:p w14:paraId="459B2951" w14:textId="77777777" w:rsidR="008C11C7" w:rsidRDefault="008C11C7" w:rsidP="008C11C7">
      <w:pPr>
        <w:spacing w:before="225" w:after="225" w:line="240" w:lineRule="auto"/>
        <w:jc w:val="both"/>
      </w:pPr>
      <w:r>
        <w:rPr>
          <w:rFonts w:ascii="Arial" w:hAnsi="Arial" w:cs="Arial"/>
          <w:color w:val="000000"/>
          <w:sz w:val="18"/>
          <w:szCs w:val="18"/>
        </w:rPr>
        <w:t>Ponudba velja najmanj 90 dni od roka za predložitev ponudb.</w:t>
      </w:r>
    </w:p>
    <w:p w14:paraId="6C8CEF26" w14:textId="77777777" w:rsidR="008C11C7" w:rsidRDefault="008C11C7" w:rsidP="008C11C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5BF8621" w14:textId="77777777" w:rsidR="0094322F" w:rsidRDefault="00714993">
      <w:pPr>
        <w:spacing w:before="225" w:after="225" w:line="240" w:lineRule="auto"/>
        <w:jc w:val="both"/>
      </w:pPr>
      <w:r>
        <w:rPr>
          <w:rFonts w:ascii="Arial" w:hAnsi="Arial" w:cs="Arial"/>
          <w:color w:val="000000"/>
          <w:sz w:val="18"/>
          <w:szCs w:val="18"/>
        </w:rPr>
        <w:t> </w:t>
      </w:r>
    </w:p>
    <w:p w14:paraId="4F898D9C" w14:textId="77777777" w:rsidR="0094322F" w:rsidRPr="008C11C7" w:rsidRDefault="0071499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 Podatki o plačilu</w:t>
      </w:r>
    </w:p>
    <w:p w14:paraId="6B0A699E" w14:textId="3CF7C1F9" w:rsidR="0094322F" w:rsidRDefault="00714993" w:rsidP="008C11C7">
      <w:pPr>
        <w:spacing w:before="225" w:after="225" w:line="240" w:lineRule="auto"/>
        <w:jc w:val="both"/>
      </w:pPr>
      <w:r>
        <w:rPr>
          <w:rFonts w:ascii="Arial" w:hAnsi="Arial" w:cs="Arial"/>
          <w:color w:val="000000"/>
          <w:sz w:val="18"/>
          <w:szCs w:val="18"/>
        </w:rPr>
        <w:t xml:space="preserve">Plačila se opravijo na podlagi izdanih računov. Rok plačila je 30 dni od datuma prejema računa. Če naročnik izpodbija del zneska, je dolžan plačati nesporni del zneska. Roki plačil podizvajalcem so enaki kot za </w:t>
      </w:r>
      <w:r w:rsidR="00295A4B">
        <w:rPr>
          <w:rFonts w:ascii="Arial" w:hAnsi="Arial" w:cs="Arial"/>
          <w:color w:val="000000"/>
          <w:sz w:val="18"/>
          <w:szCs w:val="18"/>
        </w:rPr>
        <w:t>dobavitelja</w:t>
      </w:r>
      <w:r>
        <w:rPr>
          <w:rFonts w:ascii="Arial" w:hAnsi="Arial" w:cs="Arial"/>
          <w:color w:val="000000"/>
          <w:sz w:val="18"/>
          <w:szCs w:val="18"/>
        </w:rPr>
        <w:t xml:space="preserve">. </w:t>
      </w:r>
    </w:p>
    <w:p w14:paraId="0982CB56" w14:textId="7FAECEF3" w:rsidR="0094322F" w:rsidRDefault="00714993">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0462A60" w14:textId="7951F84D" w:rsidR="00D80572" w:rsidRPr="00D80572" w:rsidRDefault="00D80572">
      <w:pPr>
        <w:spacing w:before="225" w:after="225" w:line="240" w:lineRule="auto"/>
        <w:jc w:val="both"/>
        <w:rPr>
          <w:rFonts w:ascii="Arial" w:hAnsi="Arial" w:cs="Arial"/>
          <w:sz w:val="18"/>
          <w:szCs w:val="18"/>
        </w:rPr>
      </w:pPr>
      <w:r w:rsidRPr="00D80572">
        <w:rPr>
          <w:rFonts w:ascii="Arial" w:hAnsi="Arial" w:cs="Arial"/>
          <w:sz w:val="18"/>
          <w:szCs w:val="18"/>
        </w:rPr>
        <w:t>Dobavitelj račun posreduje v elektronsko banko na številko TRR pri NLB, d.d.: SI56 0202 7001 1262 773 ali na naročnikov e-poštni naslov: eracuni@kpv.si, pri čemer je pomembno, da dobavitelj dostavi tako .pdf kot tudi .xml verzijo dokumenta.</w:t>
      </w:r>
    </w:p>
    <w:p w14:paraId="3D453A23" w14:textId="77777777" w:rsidR="0094322F" w:rsidRDefault="00714993">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4322F" w14:paraId="77DD2E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418DF" w14:textId="77777777" w:rsidR="0094322F" w:rsidRDefault="0071499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AF9C8" w14:textId="77777777" w:rsidR="0094322F" w:rsidRDefault="00714993">
            <w:r>
              <w:rPr>
                <w:rFonts w:ascii="Arial" w:hAnsi="Arial" w:cs="Arial"/>
                <w:color w:val="000000"/>
                <w:position w:val="-2"/>
                <w:sz w:val="18"/>
                <w:szCs w:val="18"/>
              </w:rPr>
              <w:t> </w:t>
            </w:r>
          </w:p>
        </w:tc>
      </w:tr>
      <w:tr w:rsidR="0094322F" w14:paraId="1445F4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11084" w14:textId="77777777" w:rsidR="0094322F" w:rsidRDefault="0071499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3A38C" w14:textId="77777777" w:rsidR="0094322F" w:rsidRDefault="00714993">
            <w:r>
              <w:rPr>
                <w:rFonts w:ascii="Arial" w:hAnsi="Arial" w:cs="Arial"/>
                <w:color w:val="000000"/>
                <w:position w:val="-2"/>
                <w:sz w:val="18"/>
                <w:szCs w:val="18"/>
              </w:rPr>
              <w:t> </w:t>
            </w:r>
          </w:p>
        </w:tc>
      </w:tr>
      <w:tr w:rsidR="0094322F" w14:paraId="0567CFA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64B88" w14:textId="77777777" w:rsidR="0094322F" w:rsidRDefault="0071499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C7D19" w14:textId="77777777" w:rsidR="0094322F" w:rsidRDefault="00714993">
            <w:r>
              <w:rPr>
                <w:rFonts w:ascii="Arial" w:hAnsi="Arial" w:cs="Arial"/>
                <w:color w:val="000000"/>
                <w:position w:val="-2"/>
                <w:sz w:val="18"/>
                <w:szCs w:val="18"/>
              </w:rPr>
              <w:t> </w:t>
            </w:r>
          </w:p>
        </w:tc>
      </w:tr>
      <w:tr w:rsidR="0094322F" w14:paraId="33336D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5C32E" w14:textId="77777777" w:rsidR="0094322F" w:rsidRDefault="0071499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BE89" w14:textId="77777777" w:rsidR="0094322F" w:rsidRDefault="00714993">
            <w:r>
              <w:rPr>
                <w:rFonts w:ascii="Arial" w:hAnsi="Arial" w:cs="Arial"/>
                <w:color w:val="000000"/>
                <w:position w:val="-2"/>
                <w:sz w:val="18"/>
                <w:szCs w:val="18"/>
              </w:rPr>
              <w:t> </w:t>
            </w:r>
          </w:p>
        </w:tc>
      </w:tr>
      <w:tr w:rsidR="0094322F" w14:paraId="2F5BF1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F51384" w14:textId="77777777" w:rsidR="0094322F" w:rsidRDefault="0071499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A820D" w14:textId="77777777" w:rsidR="0094322F" w:rsidRDefault="00714993">
            <w:r>
              <w:rPr>
                <w:rFonts w:ascii="Arial" w:hAnsi="Arial" w:cs="Arial"/>
                <w:color w:val="000000"/>
                <w:position w:val="-2"/>
                <w:sz w:val="18"/>
                <w:szCs w:val="18"/>
              </w:rPr>
              <w:t> </w:t>
            </w:r>
          </w:p>
        </w:tc>
      </w:tr>
      <w:tr w:rsidR="0094322F" w14:paraId="1E3BF2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3B9919" w14:textId="77777777" w:rsidR="0094322F" w:rsidRDefault="0071499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D4D52" w14:textId="77777777" w:rsidR="0094322F" w:rsidRDefault="00714993">
            <w:r>
              <w:rPr>
                <w:rFonts w:ascii="Arial" w:hAnsi="Arial" w:cs="Arial"/>
                <w:color w:val="000000"/>
                <w:position w:val="-2"/>
                <w:sz w:val="18"/>
                <w:szCs w:val="18"/>
              </w:rPr>
              <w:t> </w:t>
            </w:r>
          </w:p>
        </w:tc>
      </w:tr>
      <w:tr w:rsidR="0094322F" w14:paraId="4449E0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DE719" w14:textId="77777777" w:rsidR="0094322F" w:rsidRDefault="0071499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799F4" w14:textId="77777777" w:rsidR="0094322F" w:rsidRDefault="00714993">
            <w:r>
              <w:rPr>
                <w:rFonts w:ascii="Arial" w:hAnsi="Arial" w:cs="Arial"/>
                <w:color w:val="000000"/>
                <w:position w:val="-2"/>
                <w:sz w:val="18"/>
                <w:szCs w:val="18"/>
              </w:rPr>
              <w:t> </w:t>
            </w:r>
          </w:p>
        </w:tc>
      </w:tr>
      <w:tr w:rsidR="0094322F" w14:paraId="7FA1155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34D8E6" w14:textId="40D4BDBF" w:rsidR="0094322F" w:rsidRDefault="00714993">
            <w:pPr>
              <w:jc w:val="right"/>
            </w:pPr>
            <w:r>
              <w:rPr>
                <w:rFonts w:ascii="Arial" w:hAnsi="Arial" w:cs="Arial"/>
                <w:b/>
                <w:bCs/>
                <w:color w:val="000000"/>
                <w:position w:val="-2"/>
                <w:sz w:val="18"/>
                <w:szCs w:val="18"/>
                <w:shd w:val="clear" w:color="auto" w:fill="CCCCCC"/>
              </w:rPr>
              <w:t xml:space="preserve">POOBLAŠČENA OSEBA ZA PODPIS PONUDBE IN </w:t>
            </w:r>
            <w:r w:rsidR="00A168AC">
              <w:rPr>
                <w:rFonts w:ascii="Arial" w:hAnsi="Arial" w:cs="Arial"/>
                <w:b/>
                <w:bCs/>
                <w:color w:val="000000"/>
                <w:position w:val="-2"/>
                <w:sz w:val="18"/>
                <w:szCs w:val="18"/>
                <w:shd w:val="clear" w:color="auto" w:fill="CCCCCC"/>
              </w:rPr>
              <w:t>OKVIRNEGA SPORAZUMA</w:t>
            </w:r>
            <w:r>
              <w:rPr>
                <w:rFonts w:ascii="Arial" w:hAnsi="Arial" w:cs="Arial"/>
                <w:b/>
                <w:bCs/>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1CBB7" w14:textId="77777777" w:rsidR="0094322F" w:rsidRDefault="00714993">
            <w:r>
              <w:rPr>
                <w:rFonts w:ascii="Arial" w:hAnsi="Arial" w:cs="Arial"/>
                <w:color w:val="000000"/>
                <w:position w:val="-2"/>
                <w:sz w:val="18"/>
                <w:szCs w:val="18"/>
              </w:rPr>
              <w:t> </w:t>
            </w:r>
          </w:p>
        </w:tc>
      </w:tr>
      <w:tr w:rsidR="0094322F" w14:paraId="1CDB71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BD10C9" w14:textId="77777777" w:rsidR="0094322F" w:rsidRDefault="0071499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9C8DC" w14:textId="77777777" w:rsidR="0094322F" w:rsidRDefault="00714993">
            <w:r>
              <w:rPr>
                <w:rFonts w:ascii="Arial" w:hAnsi="Arial" w:cs="Arial"/>
                <w:color w:val="000000"/>
                <w:position w:val="-2"/>
                <w:sz w:val="18"/>
                <w:szCs w:val="18"/>
              </w:rPr>
              <w:t> </w:t>
            </w:r>
          </w:p>
        </w:tc>
      </w:tr>
      <w:tr w:rsidR="0094322F" w14:paraId="75D1CE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1AD9C" w14:textId="77777777" w:rsidR="0094322F" w:rsidRDefault="0071499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E07E6" w14:textId="77777777" w:rsidR="0094322F" w:rsidRDefault="00714993">
            <w:r>
              <w:rPr>
                <w:rFonts w:ascii="Arial" w:hAnsi="Arial" w:cs="Arial"/>
                <w:color w:val="000000"/>
                <w:position w:val="-2"/>
                <w:sz w:val="18"/>
                <w:szCs w:val="18"/>
              </w:rPr>
              <w:t> </w:t>
            </w:r>
          </w:p>
        </w:tc>
      </w:tr>
      <w:tr w:rsidR="0094322F" w14:paraId="0EAF4B3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478AE" w14:textId="77777777" w:rsidR="0094322F" w:rsidRDefault="0071499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665E1" w14:textId="77777777" w:rsidR="0094322F" w:rsidRDefault="00714993">
            <w:r>
              <w:rPr>
                <w:rFonts w:ascii="Arial" w:hAnsi="Arial" w:cs="Arial"/>
                <w:color w:val="000000"/>
                <w:position w:val="-2"/>
                <w:sz w:val="18"/>
                <w:szCs w:val="18"/>
              </w:rPr>
              <w:t> </w:t>
            </w:r>
          </w:p>
        </w:tc>
      </w:tr>
      <w:tr w:rsidR="0094322F" w14:paraId="56E12F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48A90" w14:textId="77777777" w:rsidR="0094322F" w:rsidRDefault="0071499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4A880" w14:textId="77777777" w:rsidR="0094322F" w:rsidRDefault="00714993">
            <w:r>
              <w:rPr>
                <w:rFonts w:ascii="Arial" w:hAnsi="Arial" w:cs="Arial"/>
                <w:color w:val="000000"/>
                <w:position w:val="-2"/>
                <w:sz w:val="18"/>
                <w:szCs w:val="18"/>
              </w:rPr>
              <w:t> </w:t>
            </w:r>
          </w:p>
        </w:tc>
      </w:tr>
      <w:tr w:rsidR="0094322F" w14:paraId="523F1A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F3F4F7" w14:textId="77777777" w:rsidR="0094322F" w:rsidRDefault="0071499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95644" w14:textId="77777777" w:rsidR="0094322F" w:rsidRDefault="00714993">
            <w:r>
              <w:rPr>
                <w:rFonts w:ascii="Arial" w:hAnsi="Arial" w:cs="Arial"/>
                <w:color w:val="000000"/>
                <w:position w:val="-2"/>
                <w:sz w:val="18"/>
                <w:szCs w:val="18"/>
              </w:rPr>
              <w:t> </w:t>
            </w:r>
          </w:p>
        </w:tc>
      </w:tr>
    </w:tbl>
    <w:p w14:paraId="59E6FDB4" w14:textId="77777777" w:rsidR="0094322F" w:rsidRDefault="0094322F"/>
    <w:tbl>
      <w:tblPr>
        <w:tblStyle w:val="NormalTablePHPDOCX"/>
        <w:tblW w:w="8745" w:type="dxa"/>
        <w:tblInd w:w="108" w:type="dxa"/>
        <w:tblLook w:val="04A0" w:firstRow="1" w:lastRow="0" w:firstColumn="1" w:lastColumn="0" w:noHBand="0" w:noVBand="1"/>
      </w:tblPr>
      <w:tblGrid>
        <w:gridCol w:w="4080"/>
        <w:gridCol w:w="4665"/>
      </w:tblGrid>
      <w:tr w:rsidR="0094322F" w14:paraId="4452919D" w14:textId="77777777">
        <w:tc>
          <w:tcPr>
            <w:tcW w:w="4080" w:type="dxa"/>
            <w:gridSpan w:val="2"/>
            <w:tcMar>
              <w:top w:w="75" w:type="dxa"/>
              <w:bottom w:w="75" w:type="dxa"/>
            </w:tcMar>
            <w:vAlign w:val="center"/>
          </w:tcPr>
          <w:p w14:paraId="0D9FBE42" w14:textId="77777777" w:rsidR="0094322F" w:rsidRDefault="0094322F">
            <w:pPr>
              <w:spacing w:before="135" w:after="135"/>
              <w:jc w:val="both"/>
              <w:textAlignment w:val="center"/>
            </w:pPr>
          </w:p>
        </w:tc>
      </w:tr>
      <w:tr w:rsidR="0094322F" w14:paraId="644F6ED4" w14:textId="77777777">
        <w:tc>
          <w:tcPr>
            <w:tcW w:w="4080" w:type="dxa"/>
            <w:tcMar>
              <w:top w:w="75" w:type="dxa"/>
              <w:bottom w:w="75" w:type="dxa"/>
            </w:tcMar>
            <w:vAlign w:val="center"/>
          </w:tcPr>
          <w:p w14:paraId="2EA9113F" w14:textId="77777777" w:rsidR="0094322F" w:rsidRDefault="00714993">
            <w:r>
              <w:rPr>
                <w:rFonts w:ascii="Arial" w:hAnsi="Arial" w:cs="Arial"/>
                <w:color w:val="000000"/>
                <w:position w:val="-2"/>
                <w:sz w:val="18"/>
                <w:szCs w:val="18"/>
              </w:rPr>
              <w:t>Kraj in datum:</w:t>
            </w:r>
          </w:p>
        </w:tc>
        <w:tc>
          <w:tcPr>
            <w:tcW w:w="0" w:type="auto"/>
            <w:tcMar>
              <w:top w:w="75" w:type="dxa"/>
              <w:bottom w:w="75" w:type="dxa"/>
            </w:tcMar>
            <w:vAlign w:val="center"/>
          </w:tcPr>
          <w:p w14:paraId="2707763B" w14:textId="77777777" w:rsidR="0094322F" w:rsidRDefault="00714993">
            <w:pPr>
              <w:jc w:val="center"/>
            </w:pPr>
            <w:r>
              <w:rPr>
                <w:rFonts w:ascii="Arial" w:hAnsi="Arial" w:cs="Arial"/>
                <w:color w:val="000000"/>
                <w:position w:val="-2"/>
                <w:sz w:val="18"/>
                <w:szCs w:val="18"/>
              </w:rPr>
              <w:t>Ime in priimek: _____________________</w:t>
            </w:r>
          </w:p>
        </w:tc>
      </w:tr>
      <w:tr w:rsidR="0094322F" w14:paraId="6DA12A12" w14:textId="77777777">
        <w:tc>
          <w:tcPr>
            <w:tcW w:w="4080" w:type="dxa"/>
            <w:tcMar>
              <w:top w:w="75" w:type="dxa"/>
              <w:bottom w:w="75" w:type="dxa"/>
            </w:tcMar>
            <w:vAlign w:val="center"/>
          </w:tcPr>
          <w:p w14:paraId="565B9A19"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13339E2E" w14:textId="77777777" w:rsidR="0094322F" w:rsidRDefault="0094322F"/>
          <w:p w14:paraId="3E48102B" w14:textId="77777777" w:rsidR="0094322F" w:rsidRDefault="0071499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AD7D652" w14:textId="77777777" w:rsidR="0094322F" w:rsidRDefault="0094322F">
      <w:pPr>
        <w:sectPr w:rsidR="0094322F" w:rsidSect="00714993">
          <w:headerReference w:type="default" r:id="rId8"/>
          <w:footerReference w:type="default" r:id="rId9"/>
          <w:pgSz w:w="11906" w:h="16838"/>
          <w:pgMar w:top="1418" w:right="1418" w:bottom="1418" w:left="1418" w:header="567" w:footer="596" w:gutter="0"/>
          <w:cols w:space="708"/>
          <w:docGrid w:linePitch="360"/>
        </w:sectPr>
      </w:pPr>
    </w:p>
    <w:p w14:paraId="2545E347"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2</w:t>
      </w:r>
    </w:p>
    <w:p w14:paraId="052CEC52" w14:textId="77777777" w:rsidR="00714993" w:rsidRPr="00252358" w:rsidRDefault="00714993" w:rsidP="00714993"/>
    <w:p w14:paraId="2772AAE1"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125034" w14:textId="77777777" w:rsidR="00714993" w:rsidRDefault="00714993" w:rsidP="00714993">
      <w:pPr>
        <w:spacing w:after="120"/>
        <w:rPr>
          <w:rFonts w:ascii="Arial" w:hAnsi="Arial" w:cs="Arial"/>
        </w:rPr>
      </w:pPr>
    </w:p>
    <w:p w14:paraId="5A9BCC41" w14:textId="77777777" w:rsidR="0094322F" w:rsidRDefault="0071499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blaga za potrebe Javnega podjetja Komunalno podjetje Vrhnika za obdobje treh let</w:t>
      </w:r>
      <w:r>
        <w:rPr>
          <w:rFonts w:ascii="Arial" w:hAnsi="Arial" w:cs="Arial"/>
          <w:color w:val="000000"/>
          <w:sz w:val="18"/>
          <w:szCs w:val="18"/>
        </w:rPr>
        <w:t>«,</w:t>
      </w:r>
    </w:p>
    <w:p w14:paraId="25F7D313" w14:textId="77777777" w:rsidR="0094322F" w:rsidRDefault="0071499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F69443D" w14:textId="77777777" w:rsidR="0094322F" w:rsidRDefault="00714993">
      <w:pPr>
        <w:spacing w:before="225" w:after="225" w:line="240" w:lineRule="auto"/>
        <w:jc w:val="both"/>
      </w:pPr>
      <w:r>
        <w:rPr>
          <w:rFonts w:ascii="Arial" w:hAnsi="Arial" w:cs="Arial"/>
          <w:i/>
          <w:iCs/>
          <w:color w:val="000000"/>
          <w:sz w:val="18"/>
          <w:szCs w:val="18"/>
        </w:rPr>
        <w:t>(naziv ponudnika, partnerja v skupni ponudbi)</w:t>
      </w:r>
    </w:p>
    <w:p w14:paraId="746BA4CF" w14:textId="77777777" w:rsidR="0094322F" w:rsidRDefault="0071499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4322F" w14:paraId="2F6BD158" w14:textId="77777777">
        <w:tc>
          <w:tcPr>
            <w:tcW w:w="0" w:type="auto"/>
            <w:tcMar>
              <w:top w:w="0" w:type="auto"/>
              <w:bottom w:w="0" w:type="auto"/>
            </w:tcMar>
          </w:tcPr>
          <w:p w14:paraId="609E926E"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E648244"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0E651A8"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ED7638A" w14:textId="252ED29E"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r w:rsidR="00A168AC">
              <w:rPr>
                <w:rFonts w:ascii="Arial" w:hAnsi="Arial" w:cs="Arial"/>
                <w:color w:val="000000"/>
                <w:sz w:val="18"/>
                <w:szCs w:val="18"/>
              </w:rPr>
              <w:t xml:space="preserve"> oziroma okvirnega sporazuma</w:t>
            </w:r>
            <w:r>
              <w:rPr>
                <w:rFonts w:ascii="Arial" w:hAnsi="Arial" w:cs="Arial"/>
                <w:color w:val="000000"/>
                <w:sz w:val="18"/>
                <w:szCs w:val="18"/>
              </w:rPr>
              <w:t>;</w:t>
            </w:r>
          </w:p>
          <w:p w14:paraId="78125FE0" w14:textId="1FD1C01D"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pogodbe </w:t>
            </w:r>
            <w:r w:rsidR="00A168AC">
              <w:rPr>
                <w:rFonts w:ascii="Arial" w:hAnsi="Arial" w:cs="Arial"/>
                <w:color w:val="000000"/>
                <w:sz w:val="18"/>
                <w:szCs w:val="18"/>
              </w:rPr>
              <w:t xml:space="preserve">ali sporazuma </w:t>
            </w:r>
            <w:r>
              <w:rPr>
                <w:rFonts w:ascii="Arial" w:hAnsi="Arial" w:cs="Arial"/>
                <w:color w:val="000000"/>
                <w:sz w:val="18"/>
                <w:szCs w:val="18"/>
              </w:rPr>
              <w:t>spoštovali obveznosti, ki izhajajo iz predpisov o varstvu pri delu, zaposlovanju in delovnih pogojih, veljavnih v Republiki Sloveniji;</w:t>
            </w:r>
          </w:p>
          <w:p w14:paraId="73F4FDCC"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8B96AD5"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C441A43"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BB04E9C"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5C4A172"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72661C"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6C415E3"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31D703F"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67DA81"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A367ADB"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713DDED"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035BA0C"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82F15E2"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167496F"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278F061"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4AA96E6" w14:textId="77777777" w:rsidR="0094322F" w:rsidRDefault="00714993" w:rsidP="00FD72D2">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B26A5EE" w14:textId="77777777" w:rsidR="00806EFC" w:rsidRDefault="00806EFC">
      <w:pPr>
        <w:spacing w:before="225" w:after="225" w:line="240" w:lineRule="auto"/>
        <w:jc w:val="both"/>
        <w:rPr>
          <w:rFonts w:ascii="Arial" w:hAnsi="Arial" w:cs="Arial"/>
          <w:color w:val="000000"/>
          <w:sz w:val="18"/>
          <w:szCs w:val="18"/>
        </w:rPr>
      </w:pPr>
    </w:p>
    <w:p w14:paraId="564AE400" w14:textId="1B95C155" w:rsidR="0094322F" w:rsidRDefault="0071499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4322F" w14:paraId="1BAD94C4" w14:textId="77777777">
        <w:tc>
          <w:tcPr>
            <w:tcW w:w="0" w:type="auto"/>
            <w:tcMar>
              <w:top w:w="0" w:type="auto"/>
              <w:bottom w:w="0" w:type="auto"/>
            </w:tcMar>
          </w:tcPr>
          <w:p w14:paraId="1219B556"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F4E55D7"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B4022BF"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681ED26"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173BD13"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293573"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7F47BC7"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93D7CFF"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F13EA5"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FFD0B19"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99F78AE"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5E56057" w14:textId="77777777" w:rsidR="0094322F" w:rsidRDefault="00714993" w:rsidP="00FD72D2">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D30EEA7" w14:textId="77777777" w:rsidR="0094322F" w:rsidRDefault="0071499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9407981" w14:textId="77777777" w:rsidR="0094322F" w:rsidRDefault="0071499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Javno podjetje Komunalno podjetje Vrhnika, d.o.o., Pot na Tojnice 40, 1360 VRHNIKA</w:t>
      </w:r>
      <w:r>
        <w:rPr>
          <w:rFonts w:ascii="Arial" w:hAnsi="Arial" w:cs="Arial"/>
          <w:color w:val="000000"/>
          <w:sz w:val="18"/>
          <w:szCs w:val="18"/>
        </w:rPr>
        <w:t>  v zvezi z oddajo javnega naročila za namene </w:t>
      </w:r>
      <w:r>
        <w:rPr>
          <w:rFonts w:ascii="Arial" w:hAnsi="Arial" w:cs="Arial"/>
          <w:b/>
          <w:bCs/>
          <w:color w:val="000000"/>
          <w:sz w:val="18"/>
          <w:szCs w:val="18"/>
        </w:rPr>
        <w:t>Dobava blaga za potrebe Javnega podjetja Komunalno podjetje Vrhnika za obdobje treh let,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981EEA8" w14:textId="77777777" w:rsidR="0094322F" w:rsidRDefault="00714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4322F" w14:paraId="6FEABE8E" w14:textId="77777777">
        <w:tc>
          <w:tcPr>
            <w:tcW w:w="2500" w:type="pct"/>
            <w:tcMar>
              <w:top w:w="75" w:type="dxa"/>
              <w:bottom w:w="75" w:type="dxa"/>
            </w:tcMar>
            <w:vAlign w:val="center"/>
          </w:tcPr>
          <w:p w14:paraId="58AD5DA0" w14:textId="77777777" w:rsidR="0094322F" w:rsidRDefault="00714993">
            <w:r>
              <w:rPr>
                <w:rFonts w:ascii="Arial" w:hAnsi="Arial" w:cs="Arial"/>
                <w:color w:val="000000"/>
                <w:position w:val="-2"/>
                <w:sz w:val="18"/>
                <w:szCs w:val="18"/>
              </w:rPr>
              <w:t>Kraj in datum:</w:t>
            </w:r>
          </w:p>
        </w:tc>
        <w:tc>
          <w:tcPr>
            <w:tcW w:w="0" w:type="auto"/>
            <w:tcMar>
              <w:top w:w="75" w:type="dxa"/>
              <w:bottom w:w="75" w:type="dxa"/>
            </w:tcMar>
            <w:vAlign w:val="center"/>
          </w:tcPr>
          <w:p w14:paraId="0DED9E9E" w14:textId="77777777" w:rsidR="0094322F" w:rsidRDefault="00714993">
            <w:r>
              <w:rPr>
                <w:rFonts w:ascii="Arial" w:hAnsi="Arial" w:cs="Arial"/>
                <w:color w:val="000000"/>
                <w:position w:val="-2"/>
                <w:sz w:val="18"/>
                <w:szCs w:val="18"/>
              </w:rPr>
              <w:t>Ime in priimek: _____________________</w:t>
            </w:r>
          </w:p>
        </w:tc>
      </w:tr>
      <w:tr w:rsidR="0094322F" w14:paraId="4F8DD3A7" w14:textId="77777777">
        <w:tc>
          <w:tcPr>
            <w:tcW w:w="2500" w:type="pct"/>
            <w:tcMar>
              <w:top w:w="75" w:type="dxa"/>
              <w:bottom w:w="75" w:type="dxa"/>
            </w:tcMar>
            <w:vAlign w:val="center"/>
          </w:tcPr>
          <w:p w14:paraId="1B9D3F68"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7A9628F5" w14:textId="77777777" w:rsidR="0094322F" w:rsidRDefault="0094322F"/>
          <w:p w14:paraId="6DAE3756" w14:textId="77777777" w:rsidR="0094322F" w:rsidRDefault="00714993">
            <w:pPr>
              <w:jc w:val="center"/>
            </w:pPr>
            <w:r>
              <w:rPr>
                <w:rFonts w:ascii="Arial" w:hAnsi="Arial" w:cs="Arial"/>
                <w:color w:val="A9A9A9"/>
                <w:position w:val="-2"/>
                <w:sz w:val="18"/>
                <w:szCs w:val="18"/>
              </w:rPr>
              <w:t>(žig in podpis)</w:t>
            </w:r>
          </w:p>
        </w:tc>
      </w:tr>
    </w:tbl>
    <w:p w14:paraId="0EFD9FC9" w14:textId="77777777" w:rsidR="0094322F" w:rsidRDefault="00714993">
      <w:pPr>
        <w:spacing w:before="225" w:after="225" w:line="240" w:lineRule="auto"/>
        <w:jc w:val="both"/>
      </w:pPr>
      <w:r>
        <w:rPr>
          <w:rFonts w:ascii="Arial" w:hAnsi="Arial" w:cs="Arial"/>
          <w:color w:val="000000"/>
          <w:sz w:val="18"/>
          <w:szCs w:val="18"/>
        </w:rPr>
        <w:t> </w:t>
      </w:r>
    </w:p>
    <w:p w14:paraId="32E7ADFF" w14:textId="77777777" w:rsidR="0094322F" w:rsidRDefault="0094322F">
      <w:pPr>
        <w:sectPr w:rsidR="0094322F" w:rsidSect="00714993">
          <w:footerReference w:type="default" r:id="rId10"/>
          <w:pgSz w:w="11906" w:h="16838"/>
          <w:pgMar w:top="1418" w:right="1418" w:bottom="1418" w:left="1418" w:header="567" w:footer="596" w:gutter="0"/>
          <w:cols w:space="708"/>
          <w:docGrid w:linePitch="360"/>
        </w:sectPr>
      </w:pPr>
    </w:p>
    <w:p w14:paraId="7D0AF084"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3</w:t>
      </w:r>
    </w:p>
    <w:p w14:paraId="27B9F2D6" w14:textId="77777777" w:rsidR="00714993" w:rsidRPr="00252358" w:rsidRDefault="00714993" w:rsidP="00714993"/>
    <w:p w14:paraId="23A5D163"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B5E8E0B" w14:textId="77777777" w:rsidR="00714993" w:rsidRDefault="00714993" w:rsidP="00714993">
      <w:pPr>
        <w:spacing w:after="120"/>
        <w:rPr>
          <w:rFonts w:ascii="Arial" w:hAnsi="Arial" w:cs="Arial"/>
        </w:rPr>
      </w:pPr>
    </w:p>
    <w:p w14:paraId="657C15FC" w14:textId="77777777" w:rsidR="0094322F" w:rsidRDefault="00714993">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4644427" w14:textId="77777777" w:rsidR="0094322F" w:rsidRDefault="00714993">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59783AD" w14:textId="77777777" w:rsidR="0094322F" w:rsidRDefault="0071499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A3792F" w14:textId="77777777" w:rsidR="00394524" w:rsidRDefault="00394524">
      <w:pPr>
        <w:sectPr w:rsidR="00394524" w:rsidSect="00714993">
          <w:footerReference w:type="default" r:id="rId11"/>
          <w:pgSz w:w="11906" w:h="16838"/>
          <w:pgMar w:top="1418" w:right="1418" w:bottom="1418" w:left="1418" w:header="567" w:footer="596" w:gutter="0"/>
          <w:cols w:space="708"/>
          <w:docGrid w:linePitch="360"/>
        </w:sectPr>
      </w:pPr>
    </w:p>
    <w:p w14:paraId="2A6CEB4C" w14:textId="77777777" w:rsidR="00394524" w:rsidRPr="00394524" w:rsidRDefault="00394524" w:rsidP="00394524">
      <w:pPr>
        <w:spacing w:after="0"/>
        <w:jc w:val="right"/>
        <w:rPr>
          <w:rFonts w:ascii="Arial" w:hAnsi="Arial" w:cs="Arial"/>
          <w:sz w:val="18"/>
          <w:szCs w:val="18"/>
        </w:rPr>
      </w:pPr>
      <w:r w:rsidRPr="00590863">
        <w:rPr>
          <w:rFonts w:ascii="Arial" w:hAnsi="Arial" w:cs="Arial"/>
          <w:sz w:val="18"/>
          <w:szCs w:val="18"/>
        </w:rPr>
        <w:lastRenderedPageBreak/>
        <w:t>Obrazec št: 4</w:t>
      </w:r>
    </w:p>
    <w:p w14:paraId="2F8B99AD" w14:textId="77777777" w:rsidR="00394524" w:rsidRDefault="00394524" w:rsidP="0039452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9935E3D" w14:textId="77777777" w:rsidR="00B2464E" w:rsidRDefault="00B2464E" w:rsidP="00394524">
      <w:pPr>
        <w:spacing w:before="225" w:after="225" w:line="240" w:lineRule="auto"/>
        <w:jc w:val="both"/>
        <w:rPr>
          <w:rFonts w:ascii="Arial" w:hAnsi="Arial" w:cs="Arial"/>
          <w:sz w:val="18"/>
          <w:szCs w:val="18"/>
        </w:rPr>
      </w:pPr>
      <w:r>
        <w:rPr>
          <w:rFonts w:ascii="Arial" w:hAnsi="Arial" w:cs="Arial"/>
          <w:sz w:val="18"/>
          <w:szCs w:val="18"/>
        </w:rPr>
        <w:t>Gospodarski subjekt oddaja ponudbo za sklop/: _____</w:t>
      </w:r>
    </w:p>
    <w:p w14:paraId="4592FC36" w14:textId="77777777" w:rsidR="00394524" w:rsidRPr="00394524" w:rsidRDefault="00394524" w:rsidP="00394524">
      <w:pPr>
        <w:spacing w:before="225" w:after="225" w:line="240" w:lineRule="auto"/>
        <w:jc w:val="both"/>
        <w:rPr>
          <w:sz w:val="18"/>
          <w:szCs w:val="18"/>
        </w:rPr>
      </w:pPr>
      <w:r w:rsidRPr="00394524">
        <w:rPr>
          <w:rFonts w:ascii="Arial" w:hAnsi="Arial" w:cs="Arial"/>
          <w:sz w:val="18"/>
          <w:szCs w:val="18"/>
        </w:rPr>
        <w:t xml:space="preserve">Spodaj </w:t>
      </w:r>
      <w:r>
        <w:rPr>
          <w:rFonts w:ascii="Arial" w:hAnsi="Arial" w:cs="Arial"/>
          <w:sz w:val="18"/>
          <w:szCs w:val="18"/>
        </w:rPr>
        <w:t>podpisani zastopnik gospodarskega subjekta ________________________ pod kazensko in materialno odgovornostjo izjavlja, da je gospodarski subjekt _______________ v preteklem obdobju izvedel sledeče referenčne projekte sukcesivne dobave blaga za potrebe naročnikov:</w:t>
      </w:r>
    </w:p>
    <w:tbl>
      <w:tblPr>
        <w:tblStyle w:val="TableGridPHPDOCX"/>
        <w:tblW w:w="1389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7"/>
        <w:gridCol w:w="987"/>
        <w:gridCol w:w="6692"/>
        <w:gridCol w:w="1841"/>
        <w:gridCol w:w="2126"/>
        <w:gridCol w:w="1559"/>
      </w:tblGrid>
      <w:tr w:rsidR="00394524" w14:paraId="459A733D" w14:textId="77777777" w:rsidTr="0039452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E28A58" w14:textId="77777777" w:rsidR="00394524" w:rsidRDefault="00394524" w:rsidP="0079726C">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E22CEF" w14:textId="77777777" w:rsidR="00394524" w:rsidRDefault="00394524" w:rsidP="0079726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69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E293EE" w14:textId="77777777" w:rsidR="00394524" w:rsidRDefault="00394524" w:rsidP="0079726C">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 xml:space="preserve">(ponudnik </w:t>
            </w:r>
            <w:r w:rsidR="00B2464E">
              <w:rPr>
                <w:rFonts w:ascii="Arial" w:hAnsi="Arial" w:cs="Arial"/>
                <w:b/>
                <w:bCs/>
                <w:color w:val="000000"/>
                <w:position w:val="-2"/>
                <w:sz w:val="18"/>
                <w:szCs w:val="18"/>
                <w:shd w:val="clear" w:color="auto" w:fill="CCCCCC"/>
              </w:rPr>
              <w:t>vrsto blaga, ki ga je dobavljal, na podlagi katere bo naročnik lahko ugotovil, ali gre za primerljivo blago, kot se ga naroča v okviru posameznega sklopa</w:t>
            </w:r>
            <w:r>
              <w:rPr>
                <w:rFonts w:ascii="Arial" w:hAnsi="Arial" w:cs="Arial"/>
                <w:b/>
                <w:bCs/>
                <w:color w:val="000000"/>
                <w:position w:val="-2"/>
                <w:sz w:val="18"/>
                <w:szCs w:val="18"/>
                <w:shd w:val="clear" w:color="auto" w:fill="CCCCCC"/>
              </w:rPr>
              <w:t>)</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51F9C2" w14:textId="77777777" w:rsidR="00394524" w:rsidRDefault="00394524" w:rsidP="0079726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E781B0" w14:textId="77777777" w:rsidR="00394524" w:rsidRDefault="00394524" w:rsidP="0079726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66FA3A" w14:textId="77777777" w:rsidR="00394524" w:rsidRDefault="00394524" w:rsidP="0079726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94524" w14:paraId="5319BEC2" w14:textId="77777777" w:rsidTr="0039452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3C1DA" w14:textId="77777777" w:rsidR="00394524" w:rsidRDefault="00394524" w:rsidP="0079726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A81B" w14:textId="77777777" w:rsidR="00394524" w:rsidRDefault="00394524" w:rsidP="0079726C">
            <w:r>
              <w:rPr>
                <w:rFonts w:ascii="Arial" w:hAnsi="Arial" w:cs="Arial"/>
                <w:color w:val="000000"/>
                <w:position w:val="-2"/>
                <w:sz w:val="18"/>
                <w:szCs w:val="18"/>
              </w:rPr>
              <w:t> </w:t>
            </w:r>
          </w:p>
        </w:tc>
        <w:tc>
          <w:tcPr>
            <w:tcW w:w="66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DDA78" w14:textId="77777777" w:rsidR="00394524" w:rsidRDefault="00394524" w:rsidP="0079726C">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2EC16" w14:textId="77777777" w:rsidR="00394524" w:rsidRDefault="00394524" w:rsidP="0079726C">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7CE33" w14:textId="77777777" w:rsidR="00394524" w:rsidRDefault="00394524" w:rsidP="0079726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E5BEF" w14:textId="77777777" w:rsidR="00394524" w:rsidRDefault="00394524" w:rsidP="0079726C">
            <w:r>
              <w:rPr>
                <w:rFonts w:ascii="Arial" w:hAnsi="Arial" w:cs="Arial"/>
                <w:color w:val="000000"/>
                <w:position w:val="-2"/>
                <w:sz w:val="18"/>
                <w:szCs w:val="18"/>
              </w:rPr>
              <w:t> </w:t>
            </w:r>
          </w:p>
        </w:tc>
      </w:tr>
      <w:tr w:rsidR="00394524" w14:paraId="08C83704" w14:textId="77777777" w:rsidTr="0039452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7F7A3" w14:textId="77777777" w:rsidR="00394524" w:rsidRDefault="00394524" w:rsidP="0079726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3F5EB" w14:textId="77777777" w:rsidR="00394524" w:rsidRDefault="00394524" w:rsidP="0079726C">
            <w:r>
              <w:rPr>
                <w:rFonts w:ascii="Arial" w:hAnsi="Arial" w:cs="Arial"/>
                <w:color w:val="000000"/>
                <w:position w:val="-2"/>
                <w:sz w:val="18"/>
                <w:szCs w:val="18"/>
              </w:rPr>
              <w:t> </w:t>
            </w:r>
          </w:p>
        </w:tc>
        <w:tc>
          <w:tcPr>
            <w:tcW w:w="66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DF9B5" w14:textId="77777777" w:rsidR="00394524" w:rsidRDefault="00394524" w:rsidP="0079726C">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17D95" w14:textId="77777777" w:rsidR="00394524" w:rsidRDefault="00394524" w:rsidP="0079726C">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B751A" w14:textId="77777777" w:rsidR="00394524" w:rsidRDefault="00394524" w:rsidP="0079726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83438" w14:textId="77777777" w:rsidR="00394524" w:rsidRDefault="00394524" w:rsidP="0079726C">
            <w:r>
              <w:rPr>
                <w:rFonts w:ascii="Arial" w:hAnsi="Arial" w:cs="Arial"/>
                <w:color w:val="000000"/>
                <w:position w:val="-2"/>
                <w:sz w:val="18"/>
                <w:szCs w:val="18"/>
              </w:rPr>
              <w:t> </w:t>
            </w:r>
          </w:p>
        </w:tc>
      </w:tr>
      <w:tr w:rsidR="00394524" w14:paraId="766D44E2" w14:textId="77777777" w:rsidTr="0039452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352CC" w14:textId="77777777" w:rsidR="00394524" w:rsidRDefault="00394524" w:rsidP="0079726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C1462" w14:textId="77777777" w:rsidR="00394524" w:rsidRDefault="00394524" w:rsidP="0079726C">
            <w:r>
              <w:rPr>
                <w:rFonts w:ascii="Arial" w:hAnsi="Arial" w:cs="Arial"/>
                <w:color w:val="000000"/>
                <w:position w:val="-2"/>
                <w:sz w:val="18"/>
                <w:szCs w:val="18"/>
              </w:rPr>
              <w:t> </w:t>
            </w:r>
          </w:p>
        </w:tc>
        <w:tc>
          <w:tcPr>
            <w:tcW w:w="66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6B6E3" w14:textId="77777777" w:rsidR="00394524" w:rsidRDefault="00394524" w:rsidP="0079726C">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300A6" w14:textId="77777777" w:rsidR="00394524" w:rsidRDefault="00394524" w:rsidP="0079726C">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CC682" w14:textId="77777777" w:rsidR="00394524" w:rsidRDefault="00394524" w:rsidP="0079726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839C7" w14:textId="77777777" w:rsidR="00394524" w:rsidRDefault="00394524" w:rsidP="0079726C">
            <w:r>
              <w:rPr>
                <w:rFonts w:ascii="Arial" w:hAnsi="Arial" w:cs="Arial"/>
                <w:color w:val="000000"/>
                <w:position w:val="-2"/>
                <w:sz w:val="18"/>
                <w:szCs w:val="18"/>
              </w:rPr>
              <w:t> </w:t>
            </w:r>
          </w:p>
        </w:tc>
      </w:tr>
      <w:tr w:rsidR="00394524" w14:paraId="1D6F3777" w14:textId="77777777" w:rsidTr="0039452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877C8" w14:textId="77777777" w:rsidR="00394524" w:rsidRDefault="00394524" w:rsidP="0079726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810CB" w14:textId="77777777" w:rsidR="00394524" w:rsidRDefault="00394524" w:rsidP="0079726C">
            <w:r>
              <w:rPr>
                <w:rFonts w:ascii="Arial" w:hAnsi="Arial" w:cs="Arial"/>
                <w:color w:val="000000"/>
                <w:position w:val="-2"/>
                <w:sz w:val="18"/>
                <w:szCs w:val="18"/>
              </w:rPr>
              <w:t> </w:t>
            </w:r>
          </w:p>
        </w:tc>
        <w:tc>
          <w:tcPr>
            <w:tcW w:w="66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90D1E" w14:textId="77777777" w:rsidR="00394524" w:rsidRDefault="00394524" w:rsidP="0079726C">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91BC7" w14:textId="77777777" w:rsidR="00394524" w:rsidRDefault="00394524" w:rsidP="0079726C">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B8000" w14:textId="77777777" w:rsidR="00394524" w:rsidRDefault="00394524" w:rsidP="0079726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A709E" w14:textId="77777777" w:rsidR="00394524" w:rsidRDefault="00394524" w:rsidP="0079726C">
            <w:r>
              <w:rPr>
                <w:rFonts w:ascii="Arial" w:hAnsi="Arial" w:cs="Arial"/>
                <w:color w:val="000000"/>
                <w:position w:val="-2"/>
                <w:sz w:val="18"/>
                <w:szCs w:val="18"/>
              </w:rPr>
              <w:t> </w:t>
            </w:r>
          </w:p>
        </w:tc>
      </w:tr>
      <w:tr w:rsidR="00394524" w14:paraId="5ACA8F2E" w14:textId="77777777" w:rsidTr="0039452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F9072" w14:textId="77777777" w:rsidR="00394524" w:rsidRDefault="00394524" w:rsidP="0079726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53271" w14:textId="77777777" w:rsidR="00394524" w:rsidRDefault="00394524" w:rsidP="0079726C">
            <w:r>
              <w:rPr>
                <w:rFonts w:ascii="Arial" w:hAnsi="Arial" w:cs="Arial"/>
                <w:color w:val="000000"/>
                <w:position w:val="-2"/>
                <w:sz w:val="18"/>
                <w:szCs w:val="18"/>
              </w:rPr>
              <w:t> </w:t>
            </w:r>
          </w:p>
        </w:tc>
        <w:tc>
          <w:tcPr>
            <w:tcW w:w="66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CE867" w14:textId="77777777" w:rsidR="00394524" w:rsidRDefault="00394524" w:rsidP="0079726C">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C789B" w14:textId="77777777" w:rsidR="00394524" w:rsidRDefault="00394524" w:rsidP="0079726C">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BAD33" w14:textId="77777777" w:rsidR="00394524" w:rsidRDefault="00394524" w:rsidP="0079726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03DAB" w14:textId="77777777" w:rsidR="00394524" w:rsidRDefault="00394524" w:rsidP="0079726C">
            <w:r>
              <w:rPr>
                <w:rFonts w:ascii="Arial" w:hAnsi="Arial" w:cs="Arial"/>
                <w:color w:val="000000"/>
                <w:position w:val="-2"/>
                <w:sz w:val="18"/>
                <w:szCs w:val="18"/>
              </w:rPr>
              <w:t> </w:t>
            </w:r>
          </w:p>
        </w:tc>
      </w:tr>
    </w:tbl>
    <w:p w14:paraId="27E3AB2F" w14:textId="77777777" w:rsidR="00394524" w:rsidRDefault="00394524" w:rsidP="00394524">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 xml:space="preserve">V primeru več referenc se obrazec </w:t>
      </w:r>
      <w:r w:rsidR="00B2464E">
        <w:rPr>
          <w:rFonts w:ascii="Arial" w:hAnsi="Arial" w:cs="Arial"/>
          <w:i/>
          <w:iCs/>
          <w:color w:val="000000"/>
          <w:sz w:val="18"/>
          <w:szCs w:val="18"/>
        </w:rPr>
        <w:t>razmnoži</w:t>
      </w:r>
      <w:r>
        <w:rPr>
          <w:rFonts w:ascii="Arial" w:hAnsi="Arial" w:cs="Arial"/>
          <w:i/>
          <w:iCs/>
          <w:color w:val="000000"/>
          <w:sz w:val="18"/>
          <w:szCs w:val="18"/>
        </w:rPr>
        <w:t>.</w:t>
      </w:r>
    </w:p>
    <w:p w14:paraId="642AEAE3" w14:textId="77777777" w:rsidR="00394524" w:rsidRDefault="00394524" w:rsidP="00394524">
      <w:pPr>
        <w:ind w:firstLine="708"/>
      </w:pPr>
    </w:p>
    <w:tbl>
      <w:tblPr>
        <w:tblStyle w:val="NormalTablePHPDOCX"/>
        <w:tblW w:w="5000" w:type="pct"/>
        <w:tblInd w:w="108" w:type="dxa"/>
        <w:tblLook w:val="04A0" w:firstRow="1" w:lastRow="0" w:firstColumn="1" w:lastColumn="0" w:noHBand="0" w:noVBand="1"/>
      </w:tblPr>
      <w:tblGrid>
        <w:gridCol w:w="7001"/>
        <w:gridCol w:w="7001"/>
      </w:tblGrid>
      <w:tr w:rsidR="00B2464E" w14:paraId="4A607B72" w14:textId="77777777" w:rsidTr="0079726C">
        <w:tc>
          <w:tcPr>
            <w:tcW w:w="2500" w:type="pct"/>
            <w:tcMar>
              <w:top w:w="75" w:type="dxa"/>
              <w:bottom w:w="75" w:type="dxa"/>
            </w:tcMar>
            <w:vAlign w:val="center"/>
          </w:tcPr>
          <w:p w14:paraId="5D81E4DF" w14:textId="77777777" w:rsidR="00B2464E" w:rsidRDefault="00B2464E" w:rsidP="0079726C">
            <w:r>
              <w:rPr>
                <w:rFonts w:ascii="Arial" w:hAnsi="Arial" w:cs="Arial"/>
                <w:color w:val="000000"/>
                <w:position w:val="-2"/>
                <w:sz w:val="18"/>
                <w:szCs w:val="18"/>
              </w:rPr>
              <w:t>Kraj in datum:</w:t>
            </w:r>
          </w:p>
        </w:tc>
        <w:tc>
          <w:tcPr>
            <w:tcW w:w="0" w:type="auto"/>
            <w:tcMar>
              <w:top w:w="75" w:type="dxa"/>
              <w:bottom w:w="75" w:type="dxa"/>
            </w:tcMar>
            <w:vAlign w:val="center"/>
          </w:tcPr>
          <w:p w14:paraId="5B363A1E" w14:textId="77777777" w:rsidR="00B2464E" w:rsidRDefault="00B2464E" w:rsidP="0079726C">
            <w:r>
              <w:rPr>
                <w:rFonts w:ascii="Arial" w:hAnsi="Arial" w:cs="Arial"/>
                <w:color w:val="000000"/>
                <w:position w:val="-2"/>
                <w:sz w:val="18"/>
                <w:szCs w:val="18"/>
              </w:rPr>
              <w:t>Ime in priimek: _____________________</w:t>
            </w:r>
          </w:p>
        </w:tc>
      </w:tr>
      <w:tr w:rsidR="00B2464E" w14:paraId="52B3D682" w14:textId="77777777" w:rsidTr="0079726C">
        <w:tc>
          <w:tcPr>
            <w:tcW w:w="2500" w:type="pct"/>
            <w:tcMar>
              <w:top w:w="75" w:type="dxa"/>
              <w:bottom w:w="75" w:type="dxa"/>
            </w:tcMar>
            <w:vAlign w:val="center"/>
          </w:tcPr>
          <w:p w14:paraId="726CA97D" w14:textId="77777777" w:rsidR="00B2464E" w:rsidRDefault="00B2464E" w:rsidP="0079726C">
            <w:r>
              <w:rPr>
                <w:rFonts w:ascii="Arial" w:hAnsi="Arial" w:cs="Arial"/>
                <w:color w:val="000000"/>
                <w:position w:val="-2"/>
                <w:sz w:val="18"/>
                <w:szCs w:val="18"/>
              </w:rPr>
              <w:t> </w:t>
            </w:r>
          </w:p>
        </w:tc>
        <w:tc>
          <w:tcPr>
            <w:tcW w:w="0" w:type="auto"/>
            <w:tcMar>
              <w:top w:w="75" w:type="dxa"/>
              <w:bottom w:w="75" w:type="dxa"/>
            </w:tcMar>
            <w:vAlign w:val="center"/>
          </w:tcPr>
          <w:p w14:paraId="4DAF21E3" w14:textId="77777777" w:rsidR="00B2464E" w:rsidRDefault="00B2464E" w:rsidP="00B2464E">
            <w:r>
              <w:rPr>
                <w:rFonts w:ascii="Arial" w:hAnsi="Arial" w:cs="Arial"/>
                <w:color w:val="A9A9A9"/>
                <w:position w:val="-2"/>
                <w:sz w:val="18"/>
                <w:szCs w:val="18"/>
              </w:rPr>
              <w:t xml:space="preserve">                                (žig in podpis)</w:t>
            </w:r>
          </w:p>
        </w:tc>
      </w:tr>
    </w:tbl>
    <w:p w14:paraId="58391949" w14:textId="77777777" w:rsidR="00B2464E" w:rsidRDefault="00B2464E" w:rsidP="00B2464E">
      <w:pPr>
        <w:spacing w:before="225" w:after="225" w:line="240" w:lineRule="auto"/>
        <w:jc w:val="both"/>
      </w:pPr>
      <w:r>
        <w:rPr>
          <w:rFonts w:ascii="Arial" w:hAnsi="Arial" w:cs="Arial"/>
          <w:color w:val="000000"/>
          <w:sz w:val="18"/>
          <w:szCs w:val="18"/>
        </w:rPr>
        <w:t> </w:t>
      </w:r>
    </w:p>
    <w:p w14:paraId="218BDA1E" w14:textId="77777777" w:rsidR="00B2464E" w:rsidRDefault="00B2464E" w:rsidP="00394524">
      <w:pPr>
        <w:ind w:firstLine="708"/>
        <w:sectPr w:rsidR="00B2464E" w:rsidSect="00394524">
          <w:pgSz w:w="16838" w:h="11906" w:orient="landscape"/>
          <w:pgMar w:top="1418" w:right="1418" w:bottom="1418" w:left="1418" w:header="567" w:footer="596" w:gutter="0"/>
          <w:cols w:space="708"/>
          <w:docGrid w:linePitch="360"/>
        </w:sectPr>
      </w:pPr>
    </w:p>
    <w:p w14:paraId="0D3B6726" w14:textId="77777777" w:rsidR="00394524" w:rsidRDefault="00394524" w:rsidP="00394524">
      <w:pPr>
        <w:ind w:firstLine="708"/>
      </w:pPr>
    </w:p>
    <w:p w14:paraId="3AF0E3C3"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t>Obrazec št: 5</w:t>
      </w:r>
    </w:p>
    <w:p w14:paraId="465E8A34" w14:textId="77777777" w:rsidR="00714993" w:rsidRPr="00252358" w:rsidRDefault="00714993" w:rsidP="00714993"/>
    <w:p w14:paraId="33E8C8FB"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047301BB" w14:textId="77777777" w:rsidR="00714993" w:rsidRDefault="00714993" w:rsidP="00714993">
      <w:pPr>
        <w:spacing w:after="120"/>
        <w:rPr>
          <w:rFonts w:ascii="Arial" w:hAnsi="Arial" w:cs="Arial"/>
        </w:rPr>
      </w:pPr>
    </w:p>
    <w:p w14:paraId="4B160D6B" w14:textId="77777777" w:rsidR="0094322F" w:rsidRDefault="00714993">
      <w:pPr>
        <w:spacing w:before="225" w:after="225" w:line="240" w:lineRule="auto"/>
        <w:jc w:val="center"/>
      </w:pPr>
      <w:r>
        <w:rPr>
          <w:rFonts w:ascii="Arial" w:hAnsi="Arial" w:cs="Arial"/>
          <w:b/>
          <w:bCs/>
          <w:color w:val="000000"/>
          <w:sz w:val="24"/>
          <w:szCs w:val="24"/>
        </w:rPr>
        <w:t>MENIČNA IZJAVA</w:t>
      </w:r>
    </w:p>
    <w:p w14:paraId="280D9B56" w14:textId="77777777" w:rsidR="0094322F" w:rsidRDefault="00714993">
      <w:pPr>
        <w:spacing w:before="225" w:after="225" w:line="240" w:lineRule="auto"/>
        <w:jc w:val="center"/>
      </w:pPr>
      <w:r>
        <w:rPr>
          <w:rFonts w:ascii="Arial" w:hAnsi="Arial" w:cs="Arial"/>
          <w:color w:val="000000"/>
          <w:sz w:val="21"/>
          <w:szCs w:val="21"/>
        </w:rPr>
        <w:t>s pooblastilom za izpolnitev in unovčenje menice</w:t>
      </w:r>
    </w:p>
    <w:p w14:paraId="2D0D0770" w14:textId="77777777" w:rsidR="0094322F" w:rsidRDefault="00714993">
      <w:pPr>
        <w:spacing w:before="225" w:after="225" w:line="240" w:lineRule="auto"/>
        <w:jc w:val="both"/>
      </w:pPr>
      <w:r>
        <w:rPr>
          <w:rFonts w:ascii="Arial" w:hAnsi="Arial" w:cs="Arial"/>
          <w:color w:val="000000"/>
          <w:sz w:val="18"/>
          <w:szCs w:val="18"/>
        </w:rPr>
        <w:t> </w:t>
      </w:r>
    </w:p>
    <w:p w14:paraId="67E31B51" w14:textId="77777777" w:rsidR="0094322F" w:rsidRDefault="00714993">
      <w:pPr>
        <w:spacing w:before="225" w:after="225" w:line="240" w:lineRule="auto"/>
        <w:jc w:val="both"/>
      </w:pPr>
      <w:r>
        <w:rPr>
          <w:rFonts w:ascii="Arial" w:hAnsi="Arial" w:cs="Arial"/>
          <w:color w:val="000000"/>
          <w:sz w:val="18"/>
          <w:szCs w:val="18"/>
        </w:rPr>
        <w:t>Naročniku Javno podjetje Komunalno podjetje Vrhnika, d.o.o., Pot na Tojnice 40, 1360 VRHNIKA,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E9BE525" w14:textId="77777777" w:rsidR="0094322F" w:rsidRDefault="00714993" w:rsidP="00B2464E">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Dobava blaga za potrebe Javnega podjetja Komunalno podjetje Vrhnika za obdobje treh let</w:t>
      </w:r>
    </w:p>
    <w:p w14:paraId="0DB27371" w14:textId="77777777" w:rsidR="00B2464E" w:rsidRDefault="00B2464E" w:rsidP="00B2464E">
      <w:pPr>
        <w:spacing w:before="225" w:after="225" w:line="240" w:lineRule="auto"/>
        <w:jc w:val="center"/>
      </w:pPr>
      <w:r>
        <w:rPr>
          <w:rFonts w:ascii="Arial" w:hAnsi="Arial" w:cs="Arial"/>
          <w:b/>
          <w:bCs/>
          <w:color w:val="000000"/>
          <w:sz w:val="18"/>
          <w:szCs w:val="18"/>
        </w:rPr>
        <w:t>a sklop/e: __________</w:t>
      </w:r>
    </w:p>
    <w:p w14:paraId="120375F8" w14:textId="77777777" w:rsidR="0094322F" w:rsidRDefault="0071499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9D15C40" w14:textId="77777777" w:rsidR="0094322F" w:rsidRDefault="00714993">
      <w:pPr>
        <w:spacing w:before="225" w:after="225" w:line="240" w:lineRule="auto"/>
        <w:jc w:val="both"/>
      </w:pPr>
      <w:r>
        <w:rPr>
          <w:rFonts w:ascii="Arial" w:hAnsi="Arial" w:cs="Arial"/>
          <w:color w:val="000000"/>
          <w:sz w:val="18"/>
          <w:szCs w:val="18"/>
        </w:rPr>
        <w:t> </w:t>
      </w:r>
    </w:p>
    <w:p w14:paraId="5FCCBCB8" w14:textId="77777777" w:rsidR="0094322F" w:rsidRDefault="00714993">
      <w:pPr>
        <w:spacing w:before="225" w:after="225" w:line="240" w:lineRule="auto"/>
        <w:jc w:val="both"/>
      </w:pPr>
      <w:r>
        <w:rPr>
          <w:rFonts w:ascii="Arial" w:hAnsi="Arial" w:cs="Arial"/>
          <w:color w:val="000000"/>
          <w:sz w:val="18"/>
          <w:szCs w:val="18"/>
        </w:rPr>
        <w:t>Naročnika Javno podjetje Komunalno podjetje Vrhnika, d.o.o. pooblaščamo, da izpolni priloženo menico z zneskom v višini </w:t>
      </w:r>
      <w:r w:rsidR="00B2464E">
        <w:rPr>
          <w:rFonts w:ascii="Arial" w:hAnsi="Arial" w:cs="Arial"/>
          <w:b/>
          <w:bCs/>
          <w:color w:val="000000"/>
          <w:sz w:val="18"/>
          <w:szCs w:val="18"/>
        </w:rPr>
        <w:t xml:space="preserve"> ___________</w:t>
      </w:r>
      <w:r>
        <w:rPr>
          <w:rFonts w:ascii="Arial" w:hAnsi="Arial" w:cs="Arial"/>
          <w:b/>
          <w:bCs/>
          <w:color w:val="000000"/>
          <w:sz w:val="18"/>
          <w:szCs w:val="18"/>
        </w:rPr>
        <w:t xml:space="preserve"> </w:t>
      </w:r>
      <w:r w:rsidR="00B2464E" w:rsidRPr="00B2464E">
        <w:rPr>
          <w:rFonts w:ascii="Arial" w:hAnsi="Arial" w:cs="Arial"/>
          <w:i/>
          <w:iCs/>
          <w:color w:val="808080" w:themeColor="background1" w:themeShade="80"/>
          <w:sz w:val="18"/>
          <w:szCs w:val="18"/>
        </w:rPr>
        <w:t xml:space="preserve">(najmanj </w:t>
      </w:r>
      <w:r w:rsidRPr="00B2464E">
        <w:rPr>
          <w:rFonts w:ascii="Arial" w:hAnsi="Arial" w:cs="Arial"/>
          <w:i/>
          <w:iCs/>
          <w:color w:val="808080" w:themeColor="background1" w:themeShade="80"/>
          <w:sz w:val="18"/>
          <w:szCs w:val="18"/>
        </w:rPr>
        <w:t>2,00 % ponudbene vrednosti za posamezen sklop v EUR z DDV</w:t>
      </w:r>
      <w:r w:rsidR="00B2464E" w:rsidRPr="00B2464E">
        <w:rPr>
          <w:rFonts w:ascii="Arial" w:hAnsi="Arial" w:cs="Arial"/>
          <w:i/>
          <w:iCs/>
          <w:color w:val="808080" w:themeColor="background1" w:themeShade="80"/>
          <w:sz w:val="18"/>
          <w:szCs w:val="18"/>
        </w:rPr>
        <w:t>)</w:t>
      </w:r>
    </w:p>
    <w:p w14:paraId="4C70C4E5" w14:textId="77777777" w:rsidR="0094322F" w:rsidRDefault="0071499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94322F" w14:paraId="6C4B048D" w14:textId="77777777">
        <w:tc>
          <w:tcPr>
            <w:tcW w:w="0" w:type="auto"/>
            <w:tcMar>
              <w:top w:w="0" w:type="auto"/>
              <w:bottom w:w="0" w:type="auto"/>
            </w:tcMar>
          </w:tcPr>
          <w:p w14:paraId="1D3E6E2B" w14:textId="77777777" w:rsidR="0094322F" w:rsidRDefault="00714993" w:rsidP="00FD72D2">
            <w:pPr>
              <w:numPr>
                <w:ilvl w:val="0"/>
                <w:numId w:val="18"/>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7F152D73" w14:textId="77777777" w:rsidR="0094322F" w:rsidRDefault="00714993" w:rsidP="00FD72D2">
            <w:pPr>
              <w:numPr>
                <w:ilvl w:val="0"/>
                <w:numId w:val="18"/>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6A7DA011" w14:textId="77777777" w:rsidR="0094322F" w:rsidRDefault="00714993" w:rsidP="00FD72D2">
            <w:pPr>
              <w:numPr>
                <w:ilvl w:val="0"/>
                <w:numId w:val="18"/>
              </w:numPr>
              <w:rPr>
                <w:rFonts w:ascii="Arial" w:hAnsi="Arial" w:cs="Arial"/>
                <w:color w:val="000000"/>
                <w:sz w:val="18"/>
                <w:szCs w:val="18"/>
              </w:rPr>
            </w:pPr>
            <w:r>
              <w:rPr>
                <w:rFonts w:ascii="Arial" w:hAnsi="Arial" w:cs="Arial"/>
                <w:color w:val="000000"/>
                <w:sz w:val="18"/>
                <w:szCs w:val="18"/>
              </w:rPr>
              <w:t>ne soglašamo z odpravo napak v ponudbi ali</w:t>
            </w:r>
          </w:p>
          <w:p w14:paraId="70729FCA" w14:textId="77777777" w:rsidR="0094322F" w:rsidRDefault="00714993" w:rsidP="00FD72D2">
            <w:pPr>
              <w:numPr>
                <w:ilvl w:val="0"/>
                <w:numId w:val="18"/>
              </w:numPr>
              <w:rPr>
                <w:rFonts w:ascii="Arial" w:hAnsi="Arial" w:cs="Arial"/>
                <w:color w:val="000000"/>
                <w:sz w:val="18"/>
                <w:szCs w:val="18"/>
              </w:rPr>
            </w:pPr>
            <w:r>
              <w:rPr>
                <w:rFonts w:ascii="Arial" w:hAnsi="Arial" w:cs="Arial"/>
                <w:color w:val="000000"/>
                <w:sz w:val="18"/>
                <w:szCs w:val="18"/>
              </w:rPr>
              <w:t>ne sklenemo pogodbe</w:t>
            </w:r>
            <w:r w:rsidR="00E5412B">
              <w:rPr>
                <w:rFonts w:ascii="Arial" w:hAnsi="Arial" w:cs="Arial"/>
                <w:color w:val="000000"/>
                <w:sz w:val="18"/>
                <w:szCs w:val="18"/>
              </w:rPr>
              <w:t xml:space="preserve"> oziroma sporazuma</w:t>
            </w:r>
            <w:r>
              <w:rPr>
                <w:rFonts w:ascii="Arial" w:hAnsi="Arial" w:cs="Arial"/>
                <w:color w:val="000000"/>
                <w:sz w:val="18"/>
                <w:szCs w:val="18"/>
              </w:rPr>
              <w:t xml:space="preserve"> v določenem roku ali</w:t>
            </w:r>
          </w:p>
          <w:p w14:paraId="7868ECA2" w14:textId="77777777" w:rsidR="0094322F" w:rsidRDefault="00714993" w:rsidP="00FD72D2">
            <w:pPr>
              <w:numPr>
                <w:ilvl w:val="0"/>
                <w:numId w:val="18"/>
              </w:numPr>
              <w:rPr>
                <w:rFonts w:ascii="Arial" w:hAnsi="Arial" w:cs="Arial"/>
                <w:color w:val="000000"/>
                <w:sz w:val="18"/>
                <w:szCs w:val="18"/>
              </w:rPr>
            </w:pPr>
            <w:r>
              <w:rPr>
                <w:rFonts w:ascii="Arial" w:hAnsi="Arial" w:cs="Arial"/>
                <w:color w:val="000000"/>
                <w:sz w:val="18"/>
                <w:szCs w:val="18"/>
              </w:rPr>
              <w:t>po sklenitvi pogodbe</w:t>
            </w:r>
            <w:r w:rsidR="00E5412B">
              <w:rPr>
                <w:rFonts w:ascii="Arial" w:hAnsi="Arial" w:cs="Arial"/>
                <w:color w:val="000000"/>
                <w:sz w:val="18"/>
                <w:szCs w:val="18"/>
              </w:rPr>
              <w:t xml:space="preserve"> oziroma sporazuma</w:t>
            </w:r>
            <w:r>
              <w:rPr>
                <w:rFonts w:ascii="Arial" w:hAnsi="Arial" w:cs="Arial"/>
                <w:color w:val="000000"/>
                <w:sz w:val="18"/>
                <w:szCs w:val="18"/>
              </w:rPr>
              <w:t xml:space="preserve"> v določenem roku ne predložimo zavarovanja za dobro izvedbo pogodbenih obveznosti.</w:t>
            </w:r>
          </w:p>
        </w:tc>
      </w:tr>
    </w:tbl>
    <w:p w14:paraId="14FA7F40" w14:textId="77777777" w:rsidR="0094322F" w:rsidRDefault="0071499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68F06E9F" w14:textId="77777777" w:rsidR="0094322F" w:rsidRDefault="0071499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AD0C8B0" w14:textId="77777777" w:rsidR="0094322F" w:rsidRDefault="0071499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6AFFC99" w14:textId="77777777" w:rsidR="0094322F" w:rsidRDefault="00714993">
      <w:pPr>
        <w:spacing w:before="225" w:after="225" w:line="240" w:lineRule="auto"/>
        <w:jc w:val="both"/>
      </w:pPr>
      <w:r>
        <w:rPr>
          <w:rFonts w:ascii="Arial" w:hAnsi="Arial" w:cs="Arial"/>
          <w:color w:val="000000"/>
          <w:sz w:val="18"/>
          <w:szCs w:val="18"/>
        </w:rPr>
        <w:t>Priloga: </w:t>
      </w:r>
    </w:p>
    <w:p w14:paraId="087A72BF" w14:textId="77777777" w:rsidR="0094322F" w:rsidRDefault="00714993">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94322F" w14:paraId="465C3177" w14:textId="77777777">
        <w:tc>
          <w:tcPr>
            <w:tcW w:w="4080" w:type="dxa"/>
            <w:tcMar>
              <w:top w:w="75" w:type="dxa"/>
              <w:bottom w:w="75" w:type="dxa"/>
            </w:tcMar>
            <w:vAlign w:val="center"/>
          </w:tcPr>
          <w:p w14:paraId="5C90B1D9" w14:textId="77777777" w:rsidR="0094322F" w:rsidRDefault="0071499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603AEF8" w14:textId="77777777" w:rsidR="0094322F" w:rsidRDefault="0071499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94322F" w14:paraId="5D4FB31F" w14:textId="77777777">
        <w:tc>
          <w:tcPr>
            <w:tcW w:w="4080" w:type="dxa"/>
            <w:tcMar>
              <w:top w:w="75" w:type="dxa"/>
              <w:bottom w:w="75" w:type="dxa"/>
            </w:tcMar>
            <w:vAlign w:val="center"/>
          </w:tcPr>
          <w:p w14:paraId="59E2861C" w14:textId="77777777" w:rsidR="0094322F" w:rsidRDefault="0071499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23FBEE1" w14:textId="77777777" w:rsidR="0094322F" w:rsidRDefault="0094322F"/>
          <w:p w14:paraId="428AAE5B" w14:textId="77777777" w:rsidR="0094322F" w:rsidRDefault="00714993">
            <w:pPr>
              <w:jc w:val="center"/>
            </w:pPr>
            <w:r>
              <w:rPr>
                <w:rFonts w:ascii="Arial" w:hAnsi="Arial" w:cs="Arial"/>
                <w:color w:val="A9A9A9"/>
                <w:position w:val="-2"/>
                <w:sz w:val="18"/>
                <w:szCs w:val="18"/>
              </w:rPr>
              <w:t>(žig in podpis)</w:t>
            </w:r>
          </w:p>
        </w:tc>
      </w:tr>
    </w:tbl>
    <w:p w14:paraId="559792D6" w14:textId="77777777" w:rsidR="0094322F" w:rsidRDefault="00714993">
      <w:pPr>
        <w:spacing w:before="225" w:after="225" w:line="240" w:lineRule="auto"/>
        <w:jc w:val="both"/>
      </w:pPr>
      <w:r>
        <w:rPr>
          <w:rFonts w:ascii="Arial" w:hAnsi="Arial" w:cs="Arial"/>
          <w:color w:val="000000"/>
          <w:sz w:val="18"/>
          <w:szCs w:val="18"/>
        </w:rPr>
        <w:t> </w:t>
      </w:r>
    </w:p>
    <w:p w14:paraId="32E90F22" w14:textId="77777777" w:rsidR="0094322F" w:rsidRDefault="00714993">
      <w:pPr>
        <w:spacing w:before="225" w:after="225" w:line="240" w:lineRule="auto"/>
        <w:jc w:val="both"/>
      </w:pPr>
      <w:r>
        <w:rPr>
          <w:rFonts w:ascii="Arial" w:hAnsi="Arial" w:cs="Arial"/>
          <w:color w:val="000000"/>
          <w:sz w:val="18"/>
          <w:szCs w:val="18"/>
        </w:rPr>
        <w:t> </w:t>
      </w:r>
    </w:p>
    <w:p w14:paraId="31F65AB4" w14:textId="77777777" w:rsidR="0094322F" w:rsidRDefault="0094322F">
      <w:pPr>
        <w:sectPr w:rsidR="0094322F" w:rsidSect="00714993">
          <w:footerReference w:type="default" r:id="rId12"/>
          <w:pgSz w:w="11906" w:h="16838"/>
          <w:pgMar w:top="1418" w:right="1418" w:bottom="1418" w:left="1418" w:header="567" w:footer="596" w:gutter="0"/>
          <w:cols w:space="708"/>
          <w:docGrid w:linePitch="360"/>
        </w:sectPr>
      </w:pPr>
    </w:p>
    <w:p w14:paraId="53026C94"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6</w:t>
      </w:r>
    </w:p>
    <w:p w14:paraId="1F0C44A8" w14:textId="77777777" w:rsidR="00714993" w:rsidRPr="00252358" w:rsidRDefault="00714993" w:rsidP="00714993"/>
    <w:p w14:paraId="34B2A12C"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3DDDB0B" w14:textId="77777777" w:rsidR="00714993" w:rsidRDefault="00714993" w:rsidP="00714993">
      <w:pPr>
        <w:spacing w:after="120"/>
        <w:rPr>
          <w:rFonts w:ascii="Arial" w:hAnsi="Arial" w:cs="Arial"/>
        </w:rPr>
      </w:pPr>
    </w:p>
    <w:p w14:paraId="31290878" w14:textId="77777777" w:rsidR="0094322F" w:rsidRDefault="00714993">
      <w:pPr>
        <w:spacing w:before="225" w:after="225" w:line="240" w:lineRule="auto"/>
        <w:jc w:val="both"/>
      </w:pPr>
      <w:r>
        <w:rPr>
          <w:rFonts w:ascii="Arial" w:hAnsi="Arial" w:cs="Arial"/>
          <w:i/>
          <w:iCs/>
          <w:color w:val="000000"/>
          <w:sz w:val="18"/>
          <w:szCs w:val="18"/>
        </w:rPr>
        <w:t>Glava s podatki o garantu (zavarovalnici/banki) ali SWIFT ključ</w:t>
      </w:r>
    </w:p>
    <w:p w14:paraId="0E36A469" w14:textId="77777777" w:rsidR="0094322F" w:rsidRDefault="00714993">
      <w:pPr>
        <w:spacing w:before="225" w:after="225" w:line="240" w:lineRule="auto"/>
        <w:jc w:val="both"/>
      </w:pPr>
      <w:r>
        <w:rPr>
          <w:rFonts w:ascii="Arial" w:hAnsi="Arial" w:cs="Arial"/>
          <w:color w:val="000000"/>
          <w:sz w:val="18"/>
          <w:szCs w:val="18"/>
        </w:rPr>
        <w:t>Za: Javno podjetje Komunalno podjetje Vrhnika, d.o.o., Pot na Tojnice 40, 1360 VRHNIKA</w:t>
      </w:r>
    </w:p>
    <w:p w14:paraId="614E0830" w14:textId="77777777" w:rsidR="0094322F" w:rsidRDefault="0071499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99D148C" w14:textId="77777777" w:rsidR="0094322F" w:rsidRDefault="0071499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A2A030B" w14:textId="77777777" w:rsidR="0094322F" w:rsidRDefault="0071499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8C3A212" w14:textId="77777777" w:rsidR="0094322F" w:rsidRDefault="0071499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42D8E04" w14:textId="77777777" w:rsidR="0094322F" w:rsidRDefault="0071499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2AE047F" w14:textId="77777777" w:rsidR="0094322F" w:rsidRDefault="0071499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Javno podjetje Komunalno podjetje Vrhnika, d.o.o., Pot na Tojnice 40, 1360 VRHNIKA</w:t>
      </w:r>
    </w:p>
    <w:p w14:paraId="78EF5C31" w14:textId="127B57A3" w:rsidR="0094322F" w:rsidRDefault="0071499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w:t>
      </w:r>
      <w:r w:rsidR="00A168AC">
        <w:rPr>
          <w:rFonts w:ascii="Arial" w:hAnsi="Arial" w:cs="Arial"/>
          <w:color w:val="000000"/>
          <w:sz w:val="18"/>
          <w:szCs w:val="18"/>
        </w:rPr>
        <w:t xml:space="preserve"> oziroma sporazuma</w:t>
      </w:r>
      <w:r>
        <w:rPr>
          <w:rFonts w:ascii="Arial" w:hAnsi="Arial" w:cs="Arial"/>
          <w:color w:val="000000"/>
          <w:sz w:val="18"/>
          <w:szCs w:val="18"/>
        </w:rPr>
        <w:t xml:space="preserve"> št. z dne </w:t>
      </w:r>
      <w:r>
        <w:rPr>
          <w:rFonts w:ascii="Arial" w:hAnsi="Arial" w:cs="Arial"/>
          <w:i/>
          <w:iCs/>
          <w:color w:val="000000"/>
          <w:sz w:val="18"/>
          <w:szCs w:val="18"/>
        </w:rPr>
        <w:t>(vpiše se številko in datum pogodbe</w:t>
      </w:r>
      <w:r w:rsidR="00A168AC">
        <w:rPr>
          <w:rFonts w:ascii="Arial" w:hAnsi="Arial" w:cs="Arial"/>
          <w:i/>
          <w:iCs/>
          <w:color w:val="000000"/>
          <w:sz w:val="18"/>
          <w:szCs w:val="18"/>
        </w:rPr>
        <w:t>/sporazuma</w:t>
      </w:r>
      <w:r>
        <w:rPr>
          <w:rFonts w:ascii="Arial" w:hAnsi="Arial" w:cs="Arial"/>
          <w:i/>
          <w:iCs/>
          <w:color w:val="000000"/>
          <w:sz w:val="18"/>
          <w:szCs w:val="18"/>
        </w:rPr>
        <w:t xml:space="preserv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blaga za potrebe Javnega podjetja Komunalno podjetje Vrhnika za obdobje treh let</w:t>
      </w:r>
    </w:p>
    <w:p w14:paraId="11B0BEC3" w14:textId="77777777" w:rsidR="0094322F" w:rsidRDefault="00714993">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4492F52A" w14:textId="77777777" w:rsidR="0094322F" w:rsidRDefault="0071499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4D41A2F" w14:textId="77777777" w:rsidR="0094322F" w:rsidRDefault="0071499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7FD5351" w14:textId="77777777" w:rsidR="0094322F" w:rsidRDefault="00714993">
      <w:pPr>
        <w:spacing w:before="225" w:after="225" w:line="240" w:lineRule="auto"/>
        <w:jc w:val="both"/>
      </w:pPr>
      <w:r>
        <w:rPr>
          <w:rFonts w:ascii="Arial" w:hAnsi="Arial" w:cs="Arial"/>
          <w:color w:val="000000"/>
          <w:sz w:val="18"/>
          <w:szCs w:val="18"/>
        </w:rPr>
        <w:t>2. Kopija garancije št. ______________</w:t>
      </w:r>
    </w:p>
    <w:p w14:paraId="7C7226E2" w14:textId="77777777" w:rsidR="0094322F" w:rsidRDefault="0071499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24AB1D9" w14:textId="77777777" w:rsidR="0094322F" w:rsidRDefault="0071499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695B483" w14:textId="77777777" w:rsidR="0094322F" w:rsidRDefault="0071499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3AE7E5" w14:textId="77777777" w:rsidR="0094322F" w:rsidRDefault="0071499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6DF2206" w14:textId="77777777" w:rsidR="0094322F" w:rsidRDefault="0071499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928EDF6" w14:textId="77777777" w:rsidR="0094322F" w:rsidRDefault="0071499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3DCF87" w14:textId="77777777" w:rsidR="0094322F" w:rsidRDefault="0071499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84F7417" w14:textId="77777777" w:rsidR="0094322F" w:rsidRDefault="0071499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B256E8C" w14:textId="77777777" w:rsidR="0094322F" w:rsidRDefault="0071499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60EC2AE" w14:textId="77777777" w:rsidR="0094322F" w:rsidRDefault="0071499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4322F" w14:paraId="27768367" w14:textId="77777777">
        <w:tc>
          <w:tcPr>
            <w:tcW w:w="4080" w:type="dxa"/>
            <w:tcMar>
              <w:top w:w="75" w:type="dxa"/>
              <w:bottom w:w="75" w:type="dxa"/>
            </w:tcMar>
            <w:vAlign w:val="center"/>
          </w:tcPr>
          <w:p w14:paraId="0F4F748A"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7636981D" w14:textId="77777777" w:rsidR="0094322F" w:rsidRDefault="00714993">
            <w:pPr>
              <w:jc w:val="center"/>
            </w:pPr>
            <w:r>
              <w:rPr>
                <w:rFonts w:ascii="Arial" w:hAnsi="Arial" w:cs="Arial"/>
                <w:color w:val="000000"/>
                <w:position w:val="-2"/>
                <w:sz w:val="18"/>
                <w:szCs w:val="18"/>
              </w:rPr>
              <w:t>Garant</w:t>
            </w:r>
          </w:p>
        </w:tc>
      </w:tr>
      <w:tr w:rsidR="0094322F" w14:paraId="21F31486" w14:textId="77777777">
        <w:tc>
          <w:tcPr>
            <w:tcW w:w="4080" w:type="dxa"/>
            <w:tcMar>
              <w:top w:w="75" w:type="dxa"/>
              <w:bottom w:w="75" w:type="dxa"/>
            </w:tcMar>
            <w:vAlign w:val="center"/>
          </w:tcPr>
          <w:p w14:paraId="089BCB6E"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5BD7F99A" w14:textId="77777777" w:rsidR="0094322F" w:rsidRDefault="0094322F"/>
          <w:p w14:paraId="078F5D18" w14:textId="77777777" w:rsidR="0094322F" w:rsidRDefault="00714993">
            <w:pPr>
              <w:jc w:val="center"/>
            </w:pPr>
            <w:r>
              <w:rPr>
                <w:rFonts w:ascii="Arial" w:hAnsi="Arial" w:cs="Arial"/>
                <w:color w:val="A9A9A9"/>
                <w:position w:val="-2"/>
                <w:sz w:val="18"/>
                <w:szCs w:val="18"/>
              </w:rPr>
              <w:t>(žig in podpis)</w:t>
            </w:r>
          </w:p>
        </w:tc>
      </w:tr>
    </w:tbl>
    <w:p w14:paraId="05671201" w14:textId="77777777" w:rsidR="0094322F" w:rsidRDefault="00714993">
      <w:pPr>
        <w:spacing w:before="225" w:after="225" w:line="240" w:lineRule="auto"/>
        <w:jc w:val="both"/>
      </w:pPr>
      <w:r>
        <w:rPr>
          <w:rFonts w:ascii="Arial" w:hAnsi="Arial" w:cs="Arial"/>
          <w:color w:val="000000"/>
          <w:sz w:val="18"/>
          <w:szCs w:val="18"/>
        </w:rPr>
        <w:t> </w:t>
      </w:r>
    </w:p>
    <w:p w14:paraId="5E2A621D" w14:textId="77777777" w:rsidR="0094322F" w:rsidRDefault="00714993">
      <w:pPr>
        <w:spacing w:before="225" w:after="225" w:line="240" w:lineRule="auto"/>
        <w:jc w:val="both"/>
      </w:pPr>
      <w:r>
        <w:rPr>
          <w:rFonts w:ascii="Arial" w:hAnsi="Arial" w:cs="Arial"/>
          <w:color w:val="000000"/>
          <w:sz w:val="18"/>
          <w:szCs w:val="18"/>
        </w:rPr>
        <w:t> </w:t>
      </w:r>
    </w:p>
    <w:p w14:paraId="1B02E3C1" w14:textId="77777777" w:rsidR="0094322F" w:rsidRDefault="0094322F">
      <w:pPr>
        <w:sectPr w:rsidR="0094322F" w:rsidSect="00714993">
          <w:footerReference w:type="default" r:id="rId13"/>
          <w:pgSz w:w="11906" w:h="16838"/>
          <w:pgMar w:top="1418" w:right="1418" w:bottom="1418" w:left="1418" w:header="567" w:footer="596" w:gutter="0"/>
          <w:cols w:space="708"/>
          <w:docGrid w:linePitch="360"/>
        </w:sectPr>
      </w:pPr>
    </w:p>
    <w:p w14:paraId="58E82832"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7</w:t>
      </w:r>
    </w:p>
    <w:p w14:paraId="5D5AF222" w14:textId="77777777" w:rsidR="00714993" w:rsidRPr="00252358" w:rsidRDefault="00714993" w:rsidP="00714993"/>
    <w:p w14:paraId="0507F8BE"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DDE4434" w14:textId="77777777" w:rsidR="00714993" w:rsidRDefault="00714993" w:rsidP="00714993">
      <w:pPr>
        <w:spacing w:after="120"/>
        <w:rPr>
          <w:rFonts w:ascii="Arial" w:hAnsi="Arial" w:cs="Arial"/>
        </w:rPr>
      </w:pPr>
    </w:p>
    <w:p w14:paraId="72EB34B0" w14:textId="77777777" w:rsidR="0094322F" w:rsidRDefault="0071499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4512DD0" w14:textId="77777777" w:rsidR="0094322F" w:rsidRDefault="0071499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4322F" w14:paraId="72152C4F" w14:textId="77777777">
        <w:tc>
          <w:tcPr>
            <w:tcW w:w="0" w:type="auto"/>
            <w:tcMar>
              <w:top w:w="0" w:type="auto"/>
              <w:bottom w:w="0" w:type="auto"/>
            </w:tcMar>
          </w:tcPr>
          <w:p w14:paraId="7957515C"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D93D98"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A1CBDC6"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BA90854"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EB16F94"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81284A3"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977556D" w14:textId="77777777" w:rsidR="0094322F" w:rsidRDefault="00714993" w:rsidP="00FD72D2">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151BA54" w14:textId="77777777" w:rsidR="0094322F" w:rsidRDefault="0071499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765E416" w14:textId="77777777" w:rsidR="0094322F" w:rsidRDefault="00714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4322F" w14:paraId="4D94CD76" w14:textId="77777777">
        <w:tc>
          <w:tcPr>
            <w:tcW w:w="2500" w:type="pct"/>
            <w:tcMar>
              <w:top w:w="75" w:type="dxa"/>
              <w:bottom w:w="75" w:type="dxa"/>
            </w:tcMar>
            <w:vAlign w:val="center"/>
          </w:tcPr>
          <w:p w14:paraId="0AEBE2FB" w14:textId="77777777" w:rsidR="0094322F" w:rsidRDefault="00714993">
            <w:r>
              <w:rPr>
                <w:rFonts w:ascii="Arial" w:hAnsi="Arial" w:cs="Arial"/>
                <w:color w:val="000000"/>
                <w:position w:val="-2"/>
                <w:sz w:val="18"/>
                <w:szCs w:val="18"/>
              </w:rPr>
              <w:t>Kraj in datum:</w:t>
            </w:r>
          </w:p>
        </w:tc>
        <w:tc>
          <w:tcPr>
            <w:tcW w:w="0" w:type="auto"/>
            <w:tcMar>
              <w:top w:w="75" w:type="dxa"/>
              <w:bottom w:w="75" w:type="dxa"/>
            </w:tcMar>
            <w:vAlign w:val="center"/>
          </w:tcPr>
          <w:p w14:paraId="166F797F" w14:textId="77777777" w:rsidR="0094322F" w:rsidRDefault="00714993">
            <w:r>
              <w:rPr>
                <w:rFonts w:ascii="Arial" w:hAnsi="Arial" w:cs="Arial"/>
                <w:color w:val="000000"/>
                <w:position w:val="-2"/>
                <w:sz w:val="18"/>
                <w:szCs w:val="18"/>
              </w:rPr>
              <w:t>Ime in priimek: _____________________</w:t>
            </w:r>
          </w:p>
        </w:tc>
      </w:tr>
      <w:tr w:rsidR="0094322F" w14:paraId="5BCB8EF0" w14:textId="77777777">
        <w:tc>
          <w:tcPr>
            <w:tcW w:w="2500" w:type="pct"/>
            <w:tcMar>
              <w:top w:w="75" w:type="dxa"/>
              <w:bottom w:w="75" w:type="dxa"/>
            </w:tcMar>
            <w:vAlign w:val="center"/>
          </w:tcPr>
          <w:p w14:paraId="609AF6EA"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33FF610D" w14:textId="77777777" w:rsidR="0094322F" w:rsidRDefault="0094322F"/>
          <w:p w14:paraId="673AF4BB" w14:textId="77777777" w:rsidR="0094322F" w:rsidRDefault="00714993">
            <w:pPr>
              <w:jc w:val="center"/>
            </w:pPr>
            <w:r>
              <w:rPr>
                <w:rFonts w:ascii="Arial" w:hAnsi="Arial" w:cs="Arial"/>
                <w:color w:val="A9A9A9"/>
                <w:position w:val="-2"/>
                <w:sz w:val="18"/>
                <w:szCs w:val="18"/>
              </w:rPr>
              <w:t>(žig in podpis)</w:t>
            </w:r>
          </w:p>
        </w:tc>
      </w:tr>
    </w:tbl>
    <w:p w14:paraId="2B376155" w14:textId="77777777" w:rsidR="0094322F" w:rsidRDefault="00714993">
      <w:pPr>
        <w:spacing w:before="225" w:after="225" w:line="240" w:lineRule="auto"/>
        <w:jc w:val="both"/>
      </w:pPr>
      <w:r>
        <w:rPr>
          <w:rFonts w:ascii="Arial" w:hAnsi="Arial" w:cs="Arial"/>
          <w:color w:val="000000"/>
          <w:sz w:val="18"/>
          <w:szCs w:val="18"/>
        </w:rPr>
        <w:t> </w:t>
      </w:r>
    </w:p>
    <w:p w14:paraId="069DD30C" w14:textId="77777777" w:rsidR="0094322F" w:rsidRDefault="00714993">
      <w:pPr>
        <w:spacing w:before="525" w:after="225" w:line="240" w:lineRule="auto"/>
        <w:jc w:val="both"/>
      </w:pPr>
      <w:r>
        <w:rPr>
          <w:rFonts w:ascii="Arial" w:hAnsi="Arial" w:cs="Arial"/>
          <w:color w:val="000000"/>
          <w:sz w:val="18"/>
          <w:szCs w:val="18"/>
        </w:rPr>
        <w:t> </w:t>
      </w:r>
    </w:p>
    <w:p w14:paraId="6FB62CAD" w14:textId="77777777" w:rsidR="0094322F" w:rsidRDefault="0094322F">
      <w:pPr>
        <w:sectPr w:rsidR="0094322F" w:rsidSect="00714993">
          <w:footerReference w:type="default" r:id="rId14"/>
          <w:pgSz w:w="11906" w:h="16838"/>
          <w:pgMar w:top="1418" w:right="1418" w:bottom="1418" w:left="1418" w:header="567" w:footer="596" w:gutter="0"/>
          <w:cols w:space="708"/>
          <w:docGrid w:linePitch="360"/>
        </w:sectPr>
      </w:pPr>
    </w:p>
    <w:p w14:paraId="3ADCE754"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8</w:t>
      </w:r>
    </w:p>
    <w:p w14:paraId="47A34C5E" w14:textId="77777777" w:rsidR="00714993" w:rsidRPr="00252358" w:rsidRDefault="00714993" w:rsidP="00714993"/>
    <w:p w14:paraId="5EB59D98"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86BBC30" w14:textId="77777777" w:rsidR="00714993" w:rsidRDefault="00714993" w:rsidP="00714993">
      <w:pPr>
        <w:spacing w:after="120"/>
        <w:rPr>
          <w:rFonts w:ascii="Arial" w:hAnsi="Arial" w:cs="Arial"/>
        </w:rPr>
      </w:pPr>
    </w:p>
    <w:p w14:paraId="581F73D3" w14:textId="77777777" w:rsidR="0094322F" w:rsidRDefault="00714993">
      <w:pPr>
        <w:spacing w:before="225" w:after="225" w:line="240" w:lineRule="auto"/>
        <w:jc w:val="both"/>
      </w:pPr>
      <w:r>
        <w:rPr>
          <w:rFonts w:ascii="Arial" w:hAnsi="Arial" w:cs="Arial"/>
          <w:color w:val="000000"/>
          <w:sz w:val="18"/>
          <w:szCs w:val="18"/>
        </w:rPr>
        <w:t>V zvezi z javnim naročilom »Dobava blaga za potrebe Javnega podjetja Komunalno podjetje Vrhnika za obdobje treh let«,</w:t>
      </w:r>
    </w:p>
    <w:p w14:paraId="49AB3F31" w14:textId="77777777" w:rsidR="0094322F" w:rsidRDefault="0071499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9A416F6" w14:textId="77777777" w:rsidR="0094322F" w:rsidRDefault="00714993">
      <w:pPr>
        <w:spacing w:before="225" w:after="225" w:line="240" w:lineRule="auto"/>
        <w:jc w:val="both"/>
      </w:pPr>
      <w:r>
        <w:rPr>
          <w:rFonts w:ascii="Arial" w:hAnsi="Arial" w:cs="Arial"/>
          <w:color w:val="000000"/>
          <w:sz w:val="18"/>
          <w:szCs w:val="18"/>
        </w:rPr>
        <w:t>Izjavljamo (ustrezno označi):</w:t>
      </w:r>
    </w:p>
    <w:p w14:paraId="3711C53E" w14:textId="77777777" w:rsidR="0094322F" w:rsidRDefault="0071499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FC8A840" w14:textId="77777777" w:rsidR="0094322F" w:rsidRDefault="00714993">
      <w:pPr>
        <w:spacing w:before="225" w:after="225" w:line="240" w:lineRule="auto"/>
        <w:jc w:val="both"/>
      </w:pPr>
      <w:r>
        <w:rPr>
          <w:rFonts w:ascii="Arial" w:hAnsi="Arial" w:cs="Arial"/>
          <w:color w:val="000000"/>
          <w:sz w:val="18"/>
          <w:szCs w:val="18"/>
        </w:rPr>
        <w:t>[   ] NE zahtevamo izvedbe neposrednih plačil.</w:t>
      </w:r>
    </w:p>
    <w:p w14:paraId="0FEB7918" w14:textId="77777777" w:rsidR="0094322F" w:rsidRDefault="00714993">
      <w:pPr>
        <w:spacing w:before="225" w:after="225" w:line="240" w:lineRule="auto"/>
        <w:jc w:val="both"/>
      </w:pPr>
      <w:r>
        <w:rPr>
          <w:rFonts w:ascii="Arial" w:hAnsi="Arial" w:cs="Arial"/>
          <w:color w:val="000000"/>
          <w:sz w:val="18"/>
          <w:szCs w:val="18"/>
        </w:rPr>
        <w:t> </w:t>
      </w:r>
    </w:p>
    <w:p w14:paraId="57913907" w14:textId="77777777" w:rsidR="0094322F" w:rsidRDefault="007149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4322F" w14:paraId="33AA6B7A" w14:textId="77777777">
        <w:tc>
          <w:tcPr>
            <w:tcW w:w="2500" w:type="pct"/>
            <w:tcMar>
              <w:top w:w="75" w:type="dxa"/>
              <w:bottom w:w="75" w:type="dxa"/>
            </w:tcMar>
            <w:vAlign w:val="center"/>
          </w:tcPr>
          <w:p w14:paraId="79459AEE" w14:textId="77777777" w:rsidR="0094322F" w:rsidRDefault="00714993">
            <w:r>
              <w:rPr>
                <w:rFonts w:ascii="Arial" w:hAnsi="Arial" w:cs="Arial"/>
                <w:color w:val="000000"/>
                <w:position w:val="-2"/>
                <w:sz w:val="18"/>
                <w:szCs w:val="18"/>
              </w:rPr>
              <w:t>Kraj in datum:</w:t>
            </w:r>
          </w:p>
        </w:tc>
        <w:tc>
          <w:tcPr>
            <w:tcW w:w="0" w:type="auto"/>
            <w:tcMar>
              <w:top w:w="75" w:type="dxa"/>
              <w:bottom w:w="75" w:type="dxa"/>
            </w:tcMar>
            <w:vAlign w:val="center"/>
          </w:tcPr>
          <w:p w14:paraId="7E55910C" w14:textId="77777777" w:rsidR="0094322F" w:rsidRDefault="00714993">
            <w:r>
              <w:rPr>
                <w:rFonts w:ascii="Arial" w:hAnsi="Arial" w:cs="Arial"/>
                <w:color w:val="000000"/>
                <w:position w:val="-2"/>
                <w:sz w:val="18"/>
                <w:szCs w:val="18"/>
              </w:rPr>
              <w:t>Ime in priimek: _____________________</w:t>
            </w:r>
          </w:p>
        </w:tc>
      </w:tr>
      <w:tr w:rsidR="0094322F" w14:paraId="0498A419" w14:textId="77777777">
        <w:tc>
          <w:tcPr>
            <w:tcW w:w="2500" w:type="pct"/>
            <w:tcMar>
              <w:top w:w="75" w:type="dxa"/>
              <w:bottom w:w="75" w:type="dxa"/>
            </w:tcMar>
            <w:vAlign w:val="center"/>
          </w:tcPr>
          <w:p w14:paraId="2BE9F360"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492A6B5D" w14:textId="77777777" w:rsidR="0094322F" w:rsidRDefault="0094322F"/>
          <w:p w14:paraId="7B659F2E" w14:textId="77777777" w:rsidR="0094322F" w:rsidRDefault="00714993">
            <w:pPr>
              <w:jc w:val="center"/>
            </w:pPr>
            <w:r>
              <w:rPr>
                <w:rFonts w:ascii="Arial" w:hAnsi="Arial" w:cs="Arial"/>
                <w:color w:val="A9A9A9"/>
                <w:position w:val="-2"/>
                <w:sz w:val="18"/>
                <w:szCs w:val="18"/>
              </w:rPr>
              <w:t>(žig in podpis)</w:t>
            </w:r>
          </w:p>
        </w:tc>
      </w:tr>
    </w:tbl>
    <w:p w14:paraId="6EDBF446" w14:textId="77777777" w:rsidR="0094322F" w:rsidRDefault="00714993">
      <w:pPr>
        <w:spacing w:before="225" w:after="225" w:line="240" w:lineRule="auto"/>
        <w:jc w:val="both"/>
      </w:pPr>
      <w:r>
        <w:rPr>
          <w:rFonts w:ascii="Arial" w:hAnsi="Arial" w:cs="Arial"/>
          <w:color w:val="000000"/>
          <w:sz w:val="18"/>
          <w:szCs w:val="18"/>
        </w:rPr>
        <w:t> </w:t>
      </w:r>
    </w:p>
    <w:p w14:paraId="07370D2E" w14:textId="77777777" w:rsidR="0094322F" w:rsidRDefault="00714993">
      <w:pPr>
        <w:spacing w:before="225" w:after="225" w:line="240" w:lineRule="auto"/>
        <w:jc w:val="both"/>
      </w:pPr>
      <w:r>
        <w:rPr>
          <w:rFonts w:ascii="Arial" w:hAnsi="Arial" w:cs="Arial"/>
          <w:color w:val="000000"/>
          <w:sz w:val="18"/>
          <w:szCs w:val="18"/>
        </w:rPr>
        <w:t> </w:t>
      </w:r>
    </w:p>
    <w:p w14:paraId="660158FA" w14:textId="77777777" w:rsidR="0094322F" w:rsidRDefault="00714993">
      <w:pPr>
        <w:spacing w:before="225" w:after="225" w:line="240" w:lineRule="auto"/>
        <w:jc w:val="both"/>
      </w:pPr>
      <w:r>
        <w:rPr>
          <w:rFonts w:ascii="Arial" w:hAnsi="Arial" w:cs="Arial"/>
          <w:color w:val="000000"/>
          <w:sz w:val="18"/>
          <w:szCs w:val="18"/>
        </w:rPr>
        <w:t> </w:t>
      </w:r>
    </w:p>
    <w:p w14:paraId="5CBF62A8" w14:textId="77777777" w:rsidR="0094322F" w:rsidRDefault="00714993">
      <w:pPr>
        <w:spacing w:before="225" w:after="225" w:line="240" w:lineRule="auto"/>
        <w:jc w:val="both"/>
      </w:pPr>
      <w:r>
        <w:rPr>
          <w:rFonts w:ascii="Arial" w:hAnsi="Arial" w:cs="Arial"/>
          <w:b/>
          <w:bCs/>
          <w:i/>
          <w:iCs/>
          <w:color w:val="000000"/>
          <w:sz w:val="18"/>
          <w:szCs w:val="18"/>
          <w:u w:val="single"/>
        </w:rPr>
        <w:t>Opomba:</w:t>
      </w:r>
    </w:p>
    <w:p w14:paraId="3538C031" w14:textId="77777777" w:rsidR="0094322F" w:rsidRDefault="00714993">
      <w:pPr>
        <w:spacing w:before="225" w:after="225" w:line="240" w:lineRule="auto"/>
        <w:jc w:val="both"/>
      </w:pPr>
      <w:r>
        <w:rPr>
          <w:rFonts w:ascii="Arial" w:hAnsi="Arial" w:cs="Arial"/>
          <w:i/>
          <w:iCs/>
          <w:color w:val="000000"/>
          <w:sz w:val="18"/>
          <w:szCs w:val="18"/>
        </w:rPr>
        <w:t>V primeru večjega števila podizvajalcev se obrazec fotokopira.</w:t>
      </w:r>
    </w:p>
    <w:p w14:paraId="5D31E6A0" w14:textId="77777777" w:rsidR="0094322F" w:rsidRDefault="0094322F">
      <w:pPr>
        <w:sectPr w:rsidR="0094322F" w:rsidSect="00714993">
          <w:footerReference w:type="default" r:id="rId15"/>
          <w:pgSz w:w="11906" w:h="16838"/>
          <w:pgMar w:top="1418" w:right="1418" w:bottom="1418" w:left="1418" w:header="567" w:footer="596" w:gutter="0"/>
          <w:cols w:space="708"/>
          <w:docGrid w:linePitch="360"/>
        </w:sectPr>
      </w:pPr>
    </w:p>
    <w:p w14:paraId="5E696542"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9</w:t>
      </w:r>
    </w:p>
    <w:p w14:paraId="0C5E8CB7" w14:textId="77777777" w:rsidR="00714993" w:rsidRPr="00252358" w:rsidRDefault="00714993" w:rsidP="00714993"/>
    <w:p w14:paraId="22490600"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677E658" w14:textId="77777777" w:rsidR="00714993" w:rsidRDefault="00714993" w:rsidP="00714993">
      <w:pPr>
        <w:spacing w:after="120"/>
        <w:rPr>
          <w:rFonts w:ascii="Arial" w:hAnsi="Arial" w:cs="Arial"/>
        </w:rPr>
      </w:pPr>
    </w:p>
    <w:p w14:paraId="20CCAE97" w14:textId="77777777" w:rsidR="0094322F" w:rsidRDefault="00714993">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Dobava blaga za potrebe Javnega podjetja Komunalno podjetje Vrhnika za obdobje treh let</w:t>
      </w:r>
      <w:r>
        <w:rPr>
          <w:rFonts w:ascii="Arial" w:hAnsi="Arial" w:cs="Arial"/>
          <w:color w:val="000000"/>
          <w:sz w:val="18"/>
          <w:szCs w:val="18"/>
        </w:rPr>
        <w:t>«,</w:t>
      </w:r>
    </w:p>
    <w:p w14:paraId="67528A8E" w14:textId="77777777" w:rsidR="0094322F" w:rsidRDefault="00714993">
      <w:pPr>
        <w:spacing w:before="225" w:after="225" w:line="240" w:lineRule="auto"/>
        <w:jc w:val="both"/>
      </w:pPr>
      <w:r>
        <w:rPr>
          <w:rFonts w:ascii="Arial" w:hAnsi="Arial" w:cs="Arial"/>
          <w:color w:val="000000"/>
          <w:sz w:val="18"/>
          <w:szCs w:val="18"/>
        </w:rPr>
        <w:t>izjavljamo, da (ustrezno označi in izpolni):</w:t>
      </w:r>
    </w:p>
    <w:p w14:paraId="649A5029" w14:textId="77777777" w:rsidR="0094322F" w:rsidRDefault="00714993">
      <w:pPr>
        <w:spacing w:before="225" w:after="225" w:line="240" w:lineRule="auto"/>
        <w:jc w:val="both"/>
      </w:pPr>
      <w:r>
        <w:rPr>
          <w:rFonts w:ascii="Arial" w:hAnsi="Arial" w:cs="Arial"/>
          <w:b/>
          <w:bCs/>
          <w:color w:val="000000"/>
          <w:sz w:val="18"/>
          <w:szCs w:val="18"/>
        </w:rPr>
        <w:t>[   ] ne nastopamo s podizvajalci</w:t>
      </w:r>
    </w:p>
    <w:p w14:paraId="0F02284A" w14:textId="77777777" w:rsidR="0094322F" w:rsidRDefault="0071499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94322F" w14:paraId="16553A6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D047DE" w14:textId="77777777" w:rsidR="0094322F" w:rsidRDefault="0071499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61F733" w14:textId="77777777" w:rsidR="0094322F" w:rsidRDefault="00714993">
            <w:r>
              <w:rPr>
                <w:rFonts w:ascii="Arial" w:hAnsi="Arial" w:cs="Arial"/>
                <w:color w:val="000000"/>
                <w:position w:val="-2"/>
                <w:sz w:val="18"/>
                <w:szCs w:val="18"/>
              </w:rPr>
              <w:t> </w:t>
            </w:r>
          </w:p>
        </w:tc>
      </w:tr>
      <w:tr w:rsidR="0094322F" w14:paraId="71E4817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AEDB02" w14:textId="77777777" w:rsidR="0094322F" w:rsidRDefault="0071499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4C825" w14:textId="77777777" w:rsidR="0094322F" w:rsidRDefault="00714993">
            <w:pPr>
              <w:spacing w:before="135" w:after="135"/>
              <w:jc w:val="both"/>
              <w:textAlignment w:val="center"/>
            </w:pPr>
            <w:r>
              <w:rPr>
                <w:rFonts w:ascii="Arial" w:hAnsi="Arial" w:cs="Arial"/>
                <w:color w:val="000000"/>
                <w:position w:val="-2"/>
                <w:sz w:val="18"/>
                <w:szCs w:val="18"/>
              </w:rPr>
              <w:t>Opis del, ki jih bo izvedel podizvajalec:</w:t>
            </w:r>
          </w:p>
          <w:p w14:paraId="394F2D47" w14:textId="77777777" w:rsidR="0094322F" w:rsidRDefault="00714993">
            <w:pPr>
              <w:spacing w:before="135" w:after="135"/>
              <w:jc w:val="both"/>
              <w:textAlignment w:val="center"/>
            </w:pPr>
            <w:r>
              <w:rPr>
                <w:rFonts w:ascii="Arial" w:hAnsi="Arial" w:cs="Arial"/>
                <w:color w:val="000000"/>
                <w:position w:val="-2"/>
                <w:sz w:val="18"/>
                <w:szCs w:val="18"/>
              </w:rPr>
              <w:t> </w:t>
            </w:r>
          </w:p>
          <w:p w14:paraId="2D88BDC2" w14:textId="77777777" w:rsidR="0094322F" w:rsidRDefault="0071499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4322F" w14:paraId="1812485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7585E" w14:textId="77777777" w:rsidR="0094322F" w:rsidRDefault="0071499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15F985" w14:textId="77777777" w:rsidR="0094322F" w:rsidRDefault="00714993">
            <w:r>
              <w:rPr>
                <w:rFonts w:ascii="Arial" w:hAnsi="Arial" w:cs="Arial"/>
                <w:color w:val="000000"/>
                <w:position w:val="-2"/>
                <w:sz w:val="18"/>
                <w:szCs w:val="18"/>
              </w:rPr>
              <w:t> </w:t>
            </w:r>
          </w:p>
        </w:tc>
      </w:tr>
      <w:tr w:rsidR="0094322F" w14:paraId="2027583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6D45F0" w14:textId="77777777" w:rsidR="0094322F" w:rsidRDefault="0071499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20BAFD" w14:textId="77777777" w:rsidR="0094322F" w:rsidRDefault="00714993">
            <w:pPr>
              <w:spacing w:before="135" w:after="135"/>
              <w:jc w:val="both"/>
              <w:textAlignment w:val="center"/>
            </w:pPr>
            <w:r>
              <w:rPr>
                <w:rFonts w:ascii="Arial" w:hAnsi="Arial" w:cs="Arial"/>
                <w:color w:val="000000"/>
                <w:position w:val="-2"/>
                <w:sz w:val="18"/>
                <w:szCs w:val="18"/>
              </w:rPr>
              <w:t>Opis del, ki jih bo izvedel podizvajalec:</w:t>
            </w:r>
          </w:p>
          <w:p w14:paraId="41B25B98" w14:textId="77777777" w:rsidR="0094322F" w:rsidRDefault="00714993">
            <w:pPr>
              <w:spacing w:before="135" w:after="135"/>
              <w:jc w:val="both"/>
              <w:textAlignment w:val="center"/>
            </w:pPr>
            <w:r>
              <w:rPr>
                <w:rFonts w:ascii="Arial" w:hAnsi="Arial" w:cs="Arial"/>
                <w:color w:val="000000"/>
                <w:position w:val="-2"/>
                <w:sz w:val="18"/>
                <w:szCs w:val="18"/>
              </w:rPr>
              <w:t> </w:t>
            </w:r>
          </w:p>
          <w:p w14:paraId="7270AE55" w14:textId="77777777" w:rsidR="0094322F" w:rsidRDefault="00714993">
            <w:pPr>
              <w:spacing w:before="135" w:after="135"/>
              <w:jc w:val="both"/>
              <w:textAlignment w:val="center"/>
            </w:pPr>
            <w:r>
              <w:rPr>
                <w:rFonts w:ascii="Arial" w:hAnsi="Arial" w:cs="Arial"/>
                <w:color w:val="000000"/>
                <w:position w:val="-2"/>
                <w:sz w:val="18"/>
                <w:szCs w:val="18"/>
              </w:rPr>
              <w:t>% končne ponudbe vrednosti, ki jo bo izvedel podizvajalec: ____</w:t>
            </w:r>
          </w:p>
          <w:p w14:paraId="67DCE418" w14:textId="77777777" w:rsidR="0094322F" w:rsidRDefault="00714993">
            <w:pPr>
              <w:spacing w:before="135" w:after="135"/>
              <w:jc w:val="both"/>
              <w:textAlignment w:val="center"/>
            </w:pPr>
            <w:r>
              <w:rPr>
                <w:rFonts w:ascii="Arial" w:hAnsi="Arial" w:cs="Arial"/>
                <w:color w:val="000000"/>
                <w:position w:val="-2"/>
                <w:sz w:val="18"/>
                <w:szCs w:val="18"/>
              </w:rPr>
              <w:t> </w:t>
            </w:r>
          </w:p>
        </w:tc>
      </w:tr>
    </w:tbl>
    <w:p w14:paraId="20710F1A" w14:textId="40DA9116" w:rsidR="0094322F" w:rsidRDefault="0071499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w:t>
      </w:r>
      <w:r w:rsidR="00A168AC">
        <w:rPr>
          <w:rFonts w:ascii="Arial" w:hAnsi="Arial" w:cs="Arial"/>
          <w:color w:val="000000"/>
          <w:sz w:val="18"/>
          <w:szCs w:val="18"/>
        </w:rPr>
        <w:t xml:space="preserve"> ali sporazum</w:t>
      </w:r>
      <w:r>
        <w:rPr>
          <w:rFonts w:ascii="Arial" w:hAnsi="Arial" w:cs="Arial"/>
          <w:color w:val="000000"/>
          <w:sz w:val="18"/>
          <w:szCs w:val="18"/>
        </w:rPr>
        <w:t>, če naknadno ugotovi, da nastopamo s podizvajalci ali s podizvajalci, ki jih nismo priglasili.</w:t>
      </w:r>
    </w:p>
    <w:p w14:paraId="2C5D2459" w14:textId="77777777" w:rsidR="0094322F" w:rsidRDefault="0071499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4322F" w14:paraId="7C00F94F" w14:textId="77777777">
        <w:tc>
          <w:tcPr>
            <w:tcW w:w="4080" w:type="dxa"/>
            <w:tcMar>
              <w:top w:w="135" w:type="dxa"/>
              <w:bottom w:w="135" w:type="dxa"/>
            </w:tcMar>
            <w:vAlign w:val="center"/>
          </w:tcPr>
          <w:p w14:paraId="0C484440" w14:textId="77777777" w:rsidR="0094322F" w:rsidRDefault="00714993">
            <w:r>
              <w:rPr>
                <w:rFonts w:ascii="Arial" w:hAnsi="Arial" w:cs="Arial"/>
                <w:color w:val="000000"/>
                <w:position w:val="-2"/>
                <w:sz w:val="18"/>
                <w:szCs w:val="18"/>
              </w:rPr>
              <w:t>Kraj in datum:</w:t>
            </w:r>
          </w:p>
        </w:tc>
        <w:tc>
          <w:tcPr>
            <w:tcW w:w="0" w:type="auto"/>
            <w:tcMar>
              <w:top w:w="135" w:type="dxa"/>
              <w:bottom w:w="135" w:type="dxa"/>
            </w:tcMar>
            <w:vAlign w:val="center"/>
          </w:tcPr>
          <w:p w14:paraId="4B6EFD87" w14:textId="77777777" w:rsidR="0094322F" w:rsidRDefault="00714993">
            <w:r>
              <w:rPr>
                <w:rFonts w:ascii="Arial" w:hAnsi="Arial" w:cs="Arial"/>
                <w:color w:val="000000"/>
                <w:position w:val="-2"/>
                <w:sz w:val="18"/>
                <w:szCs w:val="18"/>
              </w:rPr>
              <w:t>Ime in priimek: _____________________</w:t>
            </w:r>
          </w:p>
        </w:tc>
      </w:tr>
      <w:tr w:rsidR="0094322F" w14:paraId="7A7C9A96" w14:textId="77777777">
        <w:tc>
          <w:tcPr>
            <w:tcW w:w="4080" w:type="dxa"/>
            <w:tcMar>
              <w:top w:w="135" w:type="dxa"/>
              <w:bottom w:w="135" w:type="dxa"/>
            </w:tcMar>
            <w:vAlign w:val="center"/>
          </w:tcPr>
          <w:p w14:paraId="4C6940A9" w14:textId="77777777" w:rsidR="0094322F" w:rsidRDefault="00714993">
            <w:r>
              <w:rPr>
                <w:rFonts w:ascii="Arial" w:hAnsi="Arial" w:cs="Arial"/>
                <w:color w:val="000000"/>
                <w:position w:val="-2"/>
                <w:sz w:val="18"/>
                <w:szCs w:val="18"/>
              </w:rPr>
              <w:t> </w:t>
            </w:r>
          </w:p>
        </w:tc>
        <w:tc>
          <w:tcPr>
            <w:tcW w:w="0" w:type="auto"/>
            <w:tcMar>
              <w:top w:w="135" w:type="dxa"/>
              <w:bottom w:w="135" w:type="dxa"/>
            </w:tcMar>
            <w:vAlign w:val="center"/>
          </w:tcPr>
          <w:p w14:paraId="7CE2820F" w14:textId="77777777" w:rsidR="0094322F" w:rsidRDefault="0094322F"/>
          <w:p w14:paraId="18A48485" w14:textId="77777777" w:rsidR="0094322F" w:rsidRDefault="00714993">
            <w:pPr>
              <w:jc w:val="center"/>
            </w:pPr>
            <w:r>
              <w:rPr>
                <w:rFonts w:ascii="Arial" w:hAnsi="Arial" w:cs="Arial"/>
                <w:color w:val="A9A9A9"/>
                <w:position w:val="-2"/>
                <w:sz w:val="18"/>
                <w:szCs w:val="18"/>
              </w:rPr>
              <w:t>(žig in podpis)</w:t>
            </w:r>
          </w:p>
        </w:tc>
      </w:tr>
    </w:tbl>
    <w:p w14:paraId="19435625" w14:textId="77777777" w:rsidR="0094322F" w:rsidRDefault="0071499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74C816A" w14:textId="77777777" w:rsidR="0094322F" w:rsidRDefault="0094322F">
      <w:pPr>
        <w:sectPr w:rsidR="0094322F" w:rsidSect="00714993">
          <w:footerReference w:type="default" r:id="rId16"/>
          <w:pgSz w:w="11906" w:h="16838"/>
          <w:pgMar w:top="1418" w:right="1418" w:bottom="1418" w:left="1418" w:header="567" w:footer="596" w:gutter="0"/>
          <w:cols w:space="708"/>
          <w:docGrid w:linePitch="360"/>
        </w:sectPr>
      </w:pPr>
    </w:p>
    <w:p w14:paraId="5D0D8D48" w14:textId="77777777" w:rsidR="00714993" w:rsidRPr="00590863" w:rsidRDefault="00714993" w:rsidP="00714993">
      <w:pPr>
        <w:spacing w:after="0"/>
        <w:jc w:val="right"/>
        <w:rPr>
          <w:rFonts w:ascii="Arial" w:hAnsi="Arial" w:cs="Arial"/>
          <w:sz w:val="18"/>
          <w:szCs w:val="18"/>
        </w:rPr>
      </w:pPr>
      <w:r w:rsidRPr="00590863">
        <w:rPr>
          <w:rFonts w:ascii="Arial" w:hAnsi="Arial" w:cs="Arial"/>
          <w:sz w:val="18"/>
          <w:szCs w:val="18"/>
        </w:rPr>
        <w:lastRenderedPageBreak/>
        <w:t>Obrazec št: 10</w:t>
      </w:r>
    </w:p>
    <w:p w14:paraId="6BF1F1D3" w14:textId="77777777" w:rsidR="00714993" w:rsidRPr="00252358" w:rsidRDefault="00714993" w:rsidP="00714993"/>
    <w:p w14:paraId="3BD7105B" w14:textId="77777777" w:rsidR="00714993" w:rsidRDefault="00714993" w:rsidP="007149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49B51B1" w14:textId="77777777" w:rsidR="00714993" w:rsidRDefault="00714993" w:rsidP="00714993">
      <w:pPr>
        <w:spacing w:after="120"/>
        <w:rPr>
          <w:rFonts w:ascii="Arial" w:hAnsi="Arial" w:cs="Arial"/>
        </w:rPr>
      </w:pPr>
    </w:p>
    <w:p w14:paraId="1599DCF4" w14:textId="77777777" w:rsidR="0094322F" w:rsidRDefault="0071499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ABE3476" w14:textId="77777777" w:rsidR="0094322F" w:rsidRDefault="0071499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4322F" w14:paraId="3CD3586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EF7911" w14:textId="77777777" w:rsidR="0094322F" w:rsidRDefault="00714993">
            <w:pPr>
              <w:spacing w:before="135" w:after="135"/>
              <w:jc w:val="both"/>
              <w:textAlignment w:val="center"/>
            </w:pPr>
            <w:r>
              <w:rPr>
                <w:rFonts w:ascii="Arial" w:hAnsi="Arial" w:cs="Arial"/>
                <w:b/>
                <w:bCs/>
                <w:color w:val="000000"/>
                <w:position w:val="-2"/>
                <w:sz w:val="18"/>
                <w:szCs w:val="18"/>
              </w:rPr>
              <w:t>Ime in priimek</w:t>
            </w:r>
          </w:p>
          <w:p w14:paraId="67047816" w14:textId="77777777" w:rsidR="0094322F" w:rsidRDefault="00714993">
            <w:pPr>
              <w:spacing w:before="135" w:after="135"/>
              <w:jc w:val="both"/>
              <w:textAlignment w:val="center"/>
            </w:pPr>
            <w:r>
              <w:rPr>
                <w:rFonts w:ascii="Arial" w:hAnsi="Arial" w:cs="Arial"/>
                <w:b/>
                <w:bCs/>
                <w:color w:val="000000"/>
                <w:position w:val="-2"/>
                <w:sz w:val="18"/>
                <w:szCs w:val="18"/>
              </w:rPr>
              <w:t>ali</w:t>
            </w:r>
          </w:p>
          <w:p w14:paraId="317FC806" w14:textId="77777777" w:rsidR="0094322F" w:rsidRDefault="0071499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5477" w14:textId="77777777" w:rsidR="0094322F" w:rsidRDefault="00714993">
            <w:pPr>
              <w:spacing w:before="135" w:after="135"/>
              <w:jc w:val="both"/>
              <w:textAlignment w:val="center"/>
            </w:pPr>
            <w:r>
              <w:rPr>
                <w:rFonts w:ascii="Arial" w:hAnsi="Arial" w:cs="Arial"/>
                <w:b/>
                <w:bCs/>
                <w:color w:val="000000"/>
                <w:position w:val="-2"/>
                <w:sz w:val="18"/>
                <w:szCs w:val="18"/>
              </w:rPr>
              <w:t>Naslov prebivališča</w:t>
            </w:r>
          </w:p>
          <w:p w14:paraId="629A1B3E" w14:textId="77777777" w:rsidR="0094322F" w:rsidRDefault="00714993">
            <w:pPr>
              <w:spacing w:before="135" w:after="135"/>
              <w:jc w:val="both"/>
              <w:textAlignment w:val="center"/>
            </w:pPr>
            <w:r>
              <w:rPr>
                <w:rFonts w:ascii="Arial" w:hAnsi="Arial" w:cs="Arial"/>
                <w:b/>
                <w:bCs/>
                <w:color w:val="000000"/>
                <w:position w:val="-2"/>
                <w:sz w:val="18"/>
                <w:szCs w:val="18"/>
              </w:rPr>
              <w:t>ali</w:t>
            </w:r>
          </w:p>
          <w:p w14:paraId="4D13F456" w14:textId="77777777" w:rsidR="0094322F" w:rsidRDefault="0071499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166C7" w14:textId="77777777" w:rsidR="0094322F" w:rsidRDefault="00714993">
            <w:pPr>
              <w:spacing w:before="135" w:after="135"/>
              <w:jc w:val="both"/>
              <w:textAlignment w:val="center"/>
            </w:pPr>
            <w:r>
              <w:rPr>
                <w:rFonts w:ascii="Arial" w:hAnsi="Arial" w:cs="Arial"/>
                <w:b/>
                <w:bCs/>
                <w:color w:val="000000"/>
                <w:position w:val="-2"/>
                <w:sz w:val="18"/>
                <w:szCs w:val="18"/>
              </w:rPr>
              <w:t>Delež lastništva</w:t>
            </w:r>
          </w:p>
          <w:p w14:paraId="1220AA7A" w14:textId="77777777" w:rsidR="0094322F" w:rsidRDefault="00714993">
            <w:pPr>
              <w:spacing w:before="135" w:after="135"/>
              <w:jc w:val="both"/>
              <w:textAlignment w:val="center"/>
            </w:pPr>
            <w:r>
              <w:rPr>
                <w:rFonts w:ascii="Arial" w:hAnsi="Arial" w:cs="Arial"/>
                <w:b/>
                <w:bCs/>
                <w:color w:val="000000"/>
                <w:position w:val="-2"/>
                <w:sz w:val="18"/>
                <w:szCs w:val="18"/>
              </w:rPr>
              <w:t>ali</w:t>
            </w:r>
          </w:p>
          <w:p w14:paraId="0A38B70E" w14:textId="77777777" w:rsidR="0094322F" w:rsidRDefault="00714993">
            <w:pPr>
              <w:spacing w:before="135" w:after="135"/>
              <w:jc w:val="both"/>
              <w:textAlignment w:val="center"/>
            </w:pPr>
            <w:r>
              <w:rPr>
                <w:rFonts w:ascii="Arial" w:hAnsi="Arial" w:cs="Arial"/>
                <w:b/>
                <w:bCs/>
                <w:color w:val="000000"/>
                <w:position w:val="-2"/>
                <w:sz w:val="18"/>
                <w:szCs w:val="18"/>
              </w:rPr>
              <w:t>Delež lastništva gospodarskega subjekta</w:t>
            </w:r>
          </w:p>
        </w:tc>
      </w:tr>
      <w:tr w:rsidR="0094322F" w14:paraId="57F9F5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3F3E4"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01E56"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89F09" w14:textId="77777777" w:rsidR="0094322F" w:rsidRDefault="00714993">
            <w:pPr>
              <w:spacing w:before="135" w:after="135"/>
              <w:jc w:val="both"/>
              <w:textAlignment w:val="center"/>
            </w:pPr>
            <w:r>
              <w:rPr>
                <w:rFonts w:ascii="Arial" w:hAnsi="Arial" w:cs="Arial"/>
                <w:color w:val="000000"/>
                <w:position w:val="-2"/>
                <w:sz w:val="18"/>
                <w:szCs w:val="18"/>
              </w:rPr>
              <w:t> </w:t>
            </w:r>
          </w:p>
        </w:tc>
      </w:tr>
      <w:tr w:rsidR="0094322F" w14:paraId="2E023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3C345"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A6E80F"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177EA" w14:textId="77777777" w:rsidR="0094322F" w:rsidRDefault="00714993">
            <w:pPr>
              <w:spacing w:before="135" w:after="135"/>
              <w:jc w:val="both"/>
              <w:textAlignment w:val="center"/>
            </w:pPr>
            <w:r>
              <w:rPr>
                <w:rFonts w:ascii="Arial" w:hAnsi="Arial" w:cs="Arial"/>
                <w:color w:val="000000"/>
                <w:position w:val="-2"/>
                <w:sz w:val="18"/>
                <w:szCs w:val="18"/>
              </w:rPr>
              <w:t> </w:t>
            </w:r>
          </w:p>
        </w:tc>
      </w:tr>
      <w:tr w:rsidR="0094322F" w14:paraId="11A44C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247CF5"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A8F48"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7938D" w14:textId="77777777" w:rsidR="0094322F" w:rsidRDefault="00714993">
            <w:pPr>
              <w:spacing w:before="135" w:after="135"/>
              <w:jc w:val="both"/>
              <w:textAlignment w:val="center"/>
            </w:pPr>
            <w:r>
              <w:rPr>
                <w:rFonts w:ascii="Arial" w:hAnsi="Arial" w:cs="Arial"/>
                <w:color w:val="000000"/>
                <w:position w:val="-2"/>
                <w:sz w:val="18"/>
                <w:szCs w:val="18"/>
              </w:rPr>
              <w:t> </w:t>
            </w:r>
          </w:p>
        </w:tc>
      </w:tr>
      <w:tr w:rsidR="0094322F" w14:paraId="6C27FD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E571E"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30FD41"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07AE8" w14:textId="77777777" w:rsidR="0094322F" w:rsidRDefault="00714993">
            <w:pPr>
              <w:spacing w:before="135" w:after="135"/>
              <w:jc w:val="both"/>
              <w:textAlignment w:val="center"/>
            </w:pPr>
            <w:r>
              <w:rPr>
                <w:rFonts w:ascii="Arial" w:hAnsi="Arial" w:cs="Arial"/>
                <w:color w:val="000000"/>
                <w:position w:val="-2"/>
                <w:sz w:val="18"/>
                <w:szCs w:val="18"/>
              </w:rPr>
              <w:t> </w:t>
            </w:r>
          </w:p>
        </w:tc>
      </w:tr>
    </w:tbl>
    <w:p w14:paraId="5530700B" w14:textId="77777777" w:rsidR="0094322F" w:rsidRDefault="0071499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4322F" w14:paraId="78BE98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72EF0" w14:textId="77777777" w:rsidR="0094322F" w:rsidRDefault="0071499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077F7" w14:textId="77777777" w:rsidR="0094322F" w:rsidRDefault="0071499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672335" w14:textId="77777777" w:rsidR="0094322F" w:rsidRDefault="00714993">
            <w:pPr>
              <w:spacing w:before="135" w:after="135"/>
              <w:jc w:val="both"/>
              <w:textAlignment w:val="center"/>
            </w:pPr>
            <w:r>
              <w:rPr>
                <w:rFonts w:ascii="Arial" w:hAnsi="Arial" w:cs="Arial"/>
                <w:b/>
                <w:bCs/>
                <w:color w:val="000000"/>
                <w:position w:val="-2"/>
                <w:sz w:val="18"/>
                <w:szCs w:val="18"/>
              </w:rPr>
              <w:t>Delež lastništva gospodarskega subjekta</w:t>
            </w:r>
          </w:p>
        </w:tc>
      </w:tr>
      <w:tr w:rsidR="0094322F" w14:paraId="08147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75DFB"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D4352"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C722A" w14:textId="77777777" w:rsidR="0094322F" w:rsidRDefault="00714993">
            <w:pPr>
              <w:spacing w:before="135" w:after="135"/>
              <w:jc w:val="both"/>
              <w:textAlignment w:val="center"/>
            </w:pPr>
            <w:r>
              <w:rPr>
                <w:rFonts w:ascii="Arial" w:hAnsi="Arial" w:cs="Arial"/>
                <w:color w:val="000000"/>
                <w:position w:val="-2"/>
                <w:sz w:val="18"/>
                <w:szCs w:val="18"/>
              </w:rPr>
              <w:t> </w:t>
            </w:r>
          </w:p>
        </w:tc>
      </w:tr>
      <w:tr w:rsidR="0094322F" w14:paraId="7CD22F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3F4A4"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D01D5"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C2271" w14:textId="77777777" w:rsidR="0094322F" w:rsidRDefault="00714993">
            <w:pPr>
              <w:spacing w:before="135" w:after="135"/>
              <w:jc w:val="both"/>
              <w:textAlignment w:val="center"/>
            </w:pPr>
            <w:r>
              <w:rPr>
                <w:rFonts w:ascii="Arial" w:hAnsi="Arial" w:cs="Arial"/>
                <w:color w:val="000000"/>
                <w:position w:val="-2"/>
                <w:sz w:val="18"/>
                <w:szCs w:val="18"/>
              </w:rPr>
              <w:t> </w:t>
            </w:r>
          </w:p>
        </w:tc>
      </w:tr>
      <w:tr w:rsidR="0094322F" w14:paraId="293B8B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A0084"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2974E"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34C87" w14:textId="77777777" w:rsidR="0094322F" w:rsidRDefault="00714993">
            <w:pPr>
              <w:spacing w:before="135" w:after="135"/>
              <w:jc w:val="both"/>
              <w:textAlignment w:val="center"/>
            </w:pPr>
            <w:r>
              <w:rPr>
                <w:rFonts w:ascii="Arial" w:hAnsi="Arial" w:cs="Arial"/>
                <w:color w:val="000000"/>
                <w:position w:val="-2"/>
                <w:sz w:val="18"/>
                <w:szCs w:val="18"/>
              </w:rPr>
              <w:t> </w:t>
            </w:r>
          </w:p>
        </w:tc>
      </w:tr>
      <w:tr w:rsidR="0094322F" w14:paraId="269A8F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6202D"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D4AC5" w14:textId="77777777" w:rsidR="0094322F" w:rsidRDefault="0071499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A3B1D" w14:textId="77777777" w:rsidR="0094322F" w:rsidRDefault="00714993">
            <w:pPr>
              <w:spacing w:before="135" w:after="135"/>
              <w:jc w:val="both"/>
              <w:textAlignment w:val="center"/>
            </w:pPr>
            <w:r>
              <w:rPr>
                <w:rFonts w:ascii="Arial" w:hAnsi="Arial" w:cs="Arial"/>
                <w:color w:val="000000"/>
                <w:position w:val="-2"/>
                <w:sz w:val="18"/>
                <w:szCs w:val="18"/>
              </w:rPr>
              <w:t> </w:t>
            </w:r>
          </w:p>
        </w:tc>
      </w:tr>
    </w:tbl>
    <w:p w14:paraId="1278F0B8" w14:textId="77777777" w:rsidR="0094322F" w:rsidRDefault="0071499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4322F" w14:paraId="7A14EE24" w14:textId="77777777">
        <w:tc>
          <w:tcPr>
            <w:tcW w:w="4080" w:type="dxa"/>
            <w:tcMar>
              <w:top w:w="75" w:type="dxa"/>
              <w:bottom w:w="75" w:type="dxa"/>
            </w:tcMar>
            <w:vAlign w:val="center"/>
          </w:tcPr>
          <w:p w14:paraId="44B77199" w14:textId="77777777" w:rsidR="0094322F" w:rsidRDefault="00714993">
            <w:r>
              <w:rPr>
                <w:rFonts w:ascii="Arial" w:hAnsi="Arial" w:cs="Arial"/>
                <w:color w:val="000000"/>
                <w:position w:val="-2"/>
                <w:sz w:val="18"/>
                <w:szCs w:val="18"/>
              </w:rPr>
              <w:t>Kraj in datum:</w:t>
            </w:r>
          </w:p>
        </w:tc>
        <w:tc>
          <w:tcPr>
            <w:tcW w:w="0" w:type="auto"/>
            <w:tcMar>
              <w:top w:w="75" w:type="dxa"/>
              <w:bottom w:w="75" w:type="dxa"/>
            </w:tcMar>
            <w:vAlign w:val="center"/>
          </w:tcPr>
          <w:p w14:paraId="4C8DE19C" w14:textId="77777777" w:rsidR="0094322F" w:rsidRDefault="00714993">
            <w:r>
              <w:rPr>
                <w:rFonts w:ascii="Arial" w:hAnsi="Arial" w:cs="Arial"/>
                <w:color w:val="000000"/>
                <w:position w:val="-2"/>
                <w:sz w:val="18"/>
                <w:szCs w:val="18"/>
              </w:rPr>
              <w:t>Ime in priimek: _____________________</w:t>
            </w:r>
          </w:p>
        </w:tc>
      </w:tr>
      <w:tr w:rsidR="0094322F" w14:paraId="22AD1FB0" w14:textId="77777777">
        <w:tc>
          <w:tcPr>
            <w:tcW w:w="4080" w:type="dxa"/>
            <w:tcMar>
              <w:top w:w="75" w:type="dxa"/>
              <w:bottom w:w="75" w:type="dxa"/>
            </w:tcMar>
            <w:vAlign w:val="center"/>
          </w:tcPr>
          <w:p w14:paraId="1000DE6E" w14:textId="77777777" w:rsidR="0094322F" w:rsidRDefault="00714993">
            <w:r>
              <w:rPr>
                <w:rFonts w:ascii="Arial" w:hAnsi="Arial" w:cs="Arial"/>
                <w:color w:val="000000"/>
                <w:position w:val="-2"/>
                <w:sz w:val="18"/>
                <w:szCs w:val="18"/>
              </w:rPr>
              <w:t> </w:t>
            </w:r>
          </w:p>
        </w:tc>
        <w:tc>
          <w:tcPr>
            <w:tcW w:w="0" w:type="auto"/>
            <w:tcMar>
              <w:top w:w="75" w:type="dxa"/>
              <w:bottom w:w="75" w:type="dxa"/>
            </w:tcMar>
            <w:vAlign w:val="center"/>
          </w:tcPr>
          <w:p w14:paraId="0C61E57A" w14:textId="77777777" w:rsidR="0094322F" w:rsidRDefault="00714993">
            <w:pPr>
              <w:jc w:val="center"/>
            </w:pPr>
            <w:r>
              <w:rPr>
                <w:rFonts w:ascii="Arial" w:hAnsi="Arial" w:cs="Arial"/>
                <w:color w:val="000000"/>
                <w:position w:val="-2"/>
                <w:sz w:val="18"/>
                <w:szCs w:val="18"/>
              </w:rPr>
              <w:t>(žig in podpis)</w:t>
            </w:r>
          </w:p>
        </w:tc>
      </w:tr>
    </w:tbl>
    <w:p w14:paraId="66A55669" w14:textId="77777777" w:rsidR="0094322F" w:rsidRDefault="00714993">
      <w:pPr>
        <w:spacing w:before="225" w:after="225" w:line="240" w:lineRule="auto"/>
        <w:jc w:val="both"/>
      </w:pPr>
      <w:r>
        <w:rPr>
          <w:rFonts w:ascii="Arial" w:hAnsi="Arial" w:cs="Arial"/>
          <w:color w:val="000000"/>
          <w:sz w:val="18"/>
          <w:szCs w:val="18"/>
        </w:rPr>
        <w:t> </w:t>
      </w:r>
    </w:p>
    <w:p w14:paraId="6FF0F22D" w14:textId="77777777" w:rsidR="0094322F" w:rsidRDefault="0071499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987A81B" w14:textId="77777777" w:rsidR="0094322F" w:rsidRDefault="0094322F">
      <w:pPr>
        <w:sectPr w:rsidR="0094322F" w:rsidSect="00714993">
          <w:footerReference w:type="default" r:id="rId17"/>
          <w:pgSz w:w="11906" w:h="16838"/>
          <w:pgMar w:top="1418" w:right="1418" w:bottom="1418" w:left="1418" w:header="567" w:footer="596" w:gutter="0"/>
          <w:cols w:space="708"/>
          <w:docGrid w:linePitch="360"/>
        </w:sectPr>
      </w:pPr>
    </w:p>
    <w:p w14:paraId="3448BBBF" w14:textId="77777777" w:rsidR="00714993" w:rsidRPr="00116091" w:rsidRDefault="00714993" w:rsidP="0071499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6557611B" w14:textId="77777777" w:rsidR="00714993" w:rsidRDefault="00714993" w:rsidP="00714993">
      <w:pPr>
        <w:rPr>
          <w:rFonts w:ascii="Arial" w:hAnsi="Arial" w:cs="Arial"/>
        </w:rPr>
      </w:pPr>
    </w:p>
    <w:p w14:paraId="64353707" w14:textId="77777777" w:rsidR="00A23257" w:rsidRDefault="00A23257">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OKVIRNI SPORAZUM</w:t>
      </w:r>
      <w:r w:rsidRPr="00A23257">
        <w:rPr>
          <w:rFonts w:ascii="Arial" w:hAnsi="Arial" w:cs="Arial"/>
          <w:b/>
          <w:bCs/>
          <w:color w:val="000000"/>
          <w:sz w:val="27"/>
          <w:szCs w:val="27"/>
        </w:rPr>
        <w:t xml:space="preserve"> ZA DOBAVO BLAGA ZA POTREBE JAVNEGA PODJETJA KOMUNALNO PODJETJE VRHNIKA ZA OBDOBJE TREH LET </w:t>
      </w:r>
    </w:p>
    <w:p w14:paraId="688CE8CC" w14:textId="77C5A6BA" w:rsidR="00A23257" w:rsidRPr="00A23257" w:rsidRDefault="00A23257">
      <w:pPr>
        <w:spacing w:before="225" w:after="225" w:line="240" w:lineRule="auto"/>
        <w:jc w:val="center"/>
        <w:rPr>
          <w:rFonts w:ascii="Arial" w:hAnsi="Arial" w:cs="Arial"/>
          <w:b/>
          <w:bCs/>
          <w:color w:val="000000"/>
          <w:sz w:val="20"/>
          <w:szCs w:val="20"/>
        </w:rPr>
      </w:pPr>
      <w:r w:rsidRPr="00A23257">
        <w:rPr>
          <w:rFonts w:ascii="Arial" w:hAnsi="Arial" w:cs="Arial"/>
          <w:b/>
          <w:bCs/>
          <w:color w:val="000000"/>
          <w:sz w:val="20"/>
          <w:szCs w:val="20"/>
        </w:rPr>
        <w:t>Za sklop: ________</w:t>
      </w:r>
    </w:p>
    <w:p w14:paraId="00CBD179" w14:textId="77777777" w:rsidR="00A23257" w:rsidRDefault="00A23257">
      <w:pPr>
        <w:spacing w:before="225" w:after="225" w:line="240" w:lineRule="auto"/>
        <w:jc w:val="center"/>
        <w:rPr>
          <w:rFonts w:ascii="Arial" w:hAnsi="Arial" w:cs="Arial"/>
          <w:b/>
          <w:bCs/>
          <w:color w:val="000000"/>
          <w:sz w:val="27"/>
          <w:szCs w:val="27"/>
        </w:rPr>
      </w:pPr>
    </w:p>
    <w:p w14:paraId="262FCFFF" w14:textId="77777777" w:rsidR="0094322F" w:rsidRDefault="00714993">
      <w:pPr>
        <w:spacing w:before="225" w:after="225" w:line="240" w:lineRule="auto"/>
        <w:jc w:val="center"/>
      </w:pPr>
      <w:r>
        <w:rPr>
          <w:rFonts w:ascii="Arial" w:hAnsi="Arial" w:cs="Arial"/>
          <w:color w:val="000000"/>
          <w:sz w:val="18"/>
          <w:szCs w:val="18"/>
        </w:rPr>
        <w:t>sklenjen med</w:t>
      </w:r>
    </w:p>
    <w:p w14:paraId="134B3698" w14:textId="77777777" w:rsidR="0094322F" w:rsidRDefault="00714993">
      <w:pPr>
        <w:spacing w:after="0" w:line="240" w:lineRule="auto"/>
      </w:pPr>
      <w:r>
        <w:rPr>
          <w:rFonts w:ascii="Arial" w:hAnsi="Arial" w:cs="Arial"/>
          <w:b/>
          <w:bCs/>
          <w:color w:val="000000"/>
          <w:sz w:val="18"/>
          <w:szCs w:val="18"/>
        </w:rPr>
        <w:t>NAROČNIKOM: Javno podjetje Komunalno podjetje Vrhnika, d.o.o., Pot na Tojnice 40, 1360 VRHNIKA,</w:t>
      </w:r>
      <w:r>
        <w:rPr>
          <w:rFonts w:ascii="Arial" w:hAnsi="Arial" w:cs="Arial"/>
          <w:color w:val="000000"/>
          <w:sz w:val="18"/>
          <w:szCs w:val="18"/>
        </w:rPr>
        <w:br/>
        <w:t>ki ga zastopa Mirko Antolović, direktor</w:t>
      </w:r>
      <w:r>
        <w:br/>
      </w:r>
    </w:p>
    <w:tbl>
      <w:tblPr>
        <w:tblStyle w:val="NormalTablePHPDOCX"/>
        <w:tblW w:w="3500" w:type="pct"/>
        <w:tblInd w:w="108" w:type="dxa"/>
        <w:tblLook w:val="04A0" w:firstRow="1" w:lastRow="0" w:firstColumn="1" w:lastColumn="0" w:noHBand="0" w:noVBand="1"/>
      </w:tblPr>
      <w:tblGrid>
        <w:gridCol w:w="3300"/>
        <w:gridCol w:w="3049"/>
      </w:tblGrid>
      <w:tr w:rsidR="0094322F" w14:paraId="40DD785D" w14:textId="77777777">
        <w:tc>
          <w:tcPr>
            <w:tcW w:w="3300" w:type="dxa"/>
            <w:tcMar>
              <w:top w:w="0" w:type="auto"/>
              <w:bottom w:w="0" w:type="auto"/>
            </w:tcMar>
            <w:vAlign w:val="center"/>
          </w:tcPr>
          <w:p w14:paraId="477A12BD" w14:textId="77777777" w:rsidR="0094322F" w:rsidRDefault="00714993">
            <w:r>
              <w:rPr>
                <w:rFonts w:ascii="Arial" w:hAnsi="Arial" w:cs="Arial"/>
                <w:color w:val="000000"/>
                <w:position w:val="-2"/>
                <w:sz w:val="18"/>
                <w:szCs w:val="18"/>
              </w:rPr>
              <w:t>Matična številka:</w:t>
            </w:r>
          </w:p>
        </w:tc>
        <w:tc>
          <w:tcPr>
            <w:tcW w:w="0" w:type="auto"/>
            <w:tcMar>
              <w:top w:w="0" w:type="auto"/>
              <w:bottom w:w="0" w:type="auto"/>
            </w:tcMar>
            <w:vAlign w:val="center"/>
          </w:tcPr>
          <w:p w14:paraId="312DB09E" w14:textId="77777777" w:rsidR="0094322F" w:rsidRDefault="00714993">
            <w:r>
              <w:rPr>
                <w:rFonts w:ascii="Arial" w:hAnsi="Arial" w:cs="Arial"/>
                <w:color w:val="000000"/>
                <w:position w:val="-2"/>
                <w:sz w:val="18"/>
                <w:szCs w:val="18"/>
              </w:rPr>
              <w:t>5015707000</w:t>
            </w:r>
          </w:p>
        </w:tc>
      </w:tr>
      <w:tr w:rsidR="0094322F" w14:paraId="7467EAD5" w14:textId="77777777">
        <w:tc>
          <w:tcPr>
            <w:tcW w:w="3300" w:type="dxa"/>
            <w:tcMar>
              <w:top w:w="0" w:type="auto"/>
              <w:bottom w:w="0" w:type="auto"/>
            </w:tcMar>
            <w:vAlign w:val="center"/>
          </w:tcPr>
          <w:p w14:paraId="0B5F4EE5" w14:textId="77777777" w:rsidR="0094322F" w:rsidRDefault="0071499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2626920" w14:textId="77777777" w:rsidR="0094322F" w:rsidRDefault="00714993">
            <w:r>
              <w:rPr>
                <w:rFonts w:ascii="Arial" w:hAnsi="Arial" w:cs="Arial"/>
                <w:color w:val="000000"/>
                <w:position w:val="-2"/>
                <w:sz w:val="18"/>
                <w:szCs w:val="18"/>
              </w:rPr>
              <w:t>SI 75879611</w:t>
            </w:r>
          </w:p>
        </w:tc>
      </w:tr>
      <w:tr w:rsidR="0094322F" w14:paraId="37433F43" w14:textId="77777777">
        <w:tc>
          <w:tcPr>
            <w:tcW w:w="3300" w:type="dxa"/>
            <w:tcMar>
              <w:top w:w="0" w:type="auto"/>
              <w:bottom w:w="0" w:type="auto"/>
            </w:tcMar>
            <w:vAlign w:val="center"/>
          </w:tcPr>
          <w:p w14:paraId="51A8D108" w14:textId="77777777" w:rsidR="0094322F" w:rsidRDefault="00714993">
            <w:r>
              <w:rPr>
                <w:rFonts w:ascii="Arial" w:hAnsi="Arial" w:cs="Arial"/>
                <w:color w:val="000000"/>
                <w:position w:val="-2"/>
                <w:sz w:val="18"/>
                <w:szCs w:val="18"/>
              </w:rPr>
              <w:t>Transakcijski račun (TRR):</w:t>
            </w:r>
          </w:p>
        </w:tc>
        <w:tc>
          <w:tcPr>
            <w:tcW w:w="0" w:type="auto"/>
            <w:tcMar>
              <w:top w:w="0" w:type="auto"/>
              <w:bottom w:w="0" w:type="auto"/>
            </w:tcMar>
            <w:vAlign w:val="center"/>
          </w:tcPr>
          <w:p w14:paraId="54681039" w14:textId="77777777" w:rsidR="0094322F" w:rsidRDefault="00714993">
            <w:r>
              <w:rPr>
                <w:rFonts w:ascii="Arial" w:hAnsi="Arial" w:cs="Arial"/>
                <w:color w:val="000000"/>
                <w:position w:val="-2"/>
                <w:sz w:val="18"/>
                <w:szCs w:val="18"/>
              </w:rPr>
              <w:t>SI56 0202 7001 1262 773</w:t>
            </w:r>
          </w:p>
        </w:tc>
      </w:tr>
    </w:tbl>
    <w:p w14:paraId="29DEBE0A" w14:textId="77777777" w:rsidR="0094322F" w:rsidRDefault="0094322F"/>
    <w:p w14:paraId="612D5129" w14:textId="77777777" w:rsidR="0094322F" w:rsidRDefault="00714993">
      <w:pPr>
        <w:spacing w:before="225" w:after="225" w:line="240" w:lineRule="auto"/>
        <w:jc w:val="center"/>
      </w:pPr>
      <w:r>
        <w:rPr>
          <w:rFonts w:ascii="Arial" w:hAnsi="Arial" w:cs="Arial"/>
          <w:color w:val="000000"/>
          <w:sz w:val="18"/>
          <w:szCs w:val="18"/>
        </w:rPr>
        <w:t>in</w:t>
      </w:r>
    </w:p>
    <w:p w14:paraId="228F6F55" w14:textId="77777777" w:rsidR="0094322F" w:rsidRDefault="00A23257">
      <w:pPr>
        <w:spacing w:before="225" w:after="225" w:line="240" w:lineRule="auto"/>
        <w:jc w:val="both"/>
      </w:pPr>
      <w:r>
        <w:rPr>
          <w:rFonts w:ascii="Arial" w:hAnsi="Arial" w:cs="Arial"/>
          <w:b/>
          <w:bCs/>
          <w:color w:val="000000"/>
          <w:sz w:val="18"/>
          <w:szCs w:val="18"/>
        </w:rPr>
        <w:t>DOBAVITELJEM</w:t>
      </w:r>
      <w:r w:rsidR="00714993">
        <w:rPr>
          <w:rFonts w:ascii="Arial" w:hAnsi="Arial" w:cs="Arial"/>
          <w:b/>
          <w:bCs/>
          <w:color w:val="000000"/>
          <w:sz w:val="18"/>
          <w:szCs w:val="18"/>
        </w:rPr>
        <w:t>: </w:t>
      </w:r>
      <w:r w:rsidR="00714993">
        <w:rPr>
          <w:rFonts w:ascii="Arial" w:hAnsi="Arial" w:cs="Arial"/>
          <w:color w:val="000000"/>
          <w:sz w:val="18"/>
          <w:szCs w:val="18"/>
        </w:rPr>
        <w:t>___________________________________,</w:t>
      </w:r>
      <w:r w:rsidR="0071499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4322F" w14:paraId="49684014" w14:textId="77777777">
        <w:tc>
          <w:tcPr>
            <w:tcW w:w="3300" w:type="dxa"/>
            <w:tcMar>
              <w:top w:w="0" w:type="auto"/>
              <w:bottom w:w="0" w:type="auto"/>
            </w:tcMar>
            <w:vAlign w:val="center"/>
          </w:tcPr>
          <w:p w14:paraId="73AED6C2" w14:textId="77777777" w:rsidR="0094322F" w:rsidRDefault="0071499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571CA3D" w14:textId="77777777" w:rsidR="0094322F" w:rsidRDefault="00714993">
            <w:r>
              <w:rPr>
                <w:rFonts w:ascii="Arial" w:hAnsi="Arial" w:cs="Arial"/>
                <w:color w:val="000000"/>
                <w:position w:val="-2"/>
                <w:sz w:val="18"/>
                <w:szCs w:val="18"/>
              </w:rPr>
              <w:t> </w:t>
            </w:r>
          </w:p>
        </w:tc>
      </w:tr>
      <w:tr w:rsidR="0094322F" w14:paraId="7339A538" w14:textId="77777777">
        <w:tc>
          <w:tcPr>
            <w:tcW w:w="3300" w:type="dxa"/>
            <w:tcMar>
              <w:top w:w="0" w:type="auto"/>
              <w:bottom w:w="0" w:type="auto"/>
            </w:tcMar>
            <w:vAlign w:val="center"/>
          </w:tcPr>
          <w:p w14:paraId="3F6F28C4" w14:textId="77777777" w:rsidR="0094322F" w:rsidRDefault="0071499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7BB774" w14:textId="77777777" w:rsidR="0094322F" w:rsidRDefault="00714993">
            <w:r>
              <w:rPr>
                <w:rFonts w:ascii="Arial" w:hAnsi="Arial" w:cs="Arial"/>
                <w:color w:val="000000"/>
                <w:position w:val="-2"/>
                <w:sz w:val="18"/>
                <w:szCs w:val="18"/>
              </w:rPr>
              <w:t> </w:t>
            </w:r>
          </w:p>
        </w:tc>
      </w:tr>
      <w:tr w:rsidR="0094322F" w14:paraId="347F8652" w14:textId="77777777">
        <w:tc>
          <w:tcPr>
            <w:tcW w:w="3300" w:type="dxa"/>
            <w:tcMar>
              <w:top w:w="0" w:type="auto"/>
              <w:bottom w:w="0" w:type="auto"/>
            </w:tcMar>
            <w:vAlign w:val="center"/>
          </w:tcPr>
          <w:p w14:paraId="05844B82" w14:textId="77777777" w:rsidR="0094322F" w:rsidRDefault="0071499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F517EF0" w14:textId="77777777" w:rsidR="0094322F" w:rsidRDefault="00714993">
            <w:r>
              <w:rPr>
                <w:rFonts w:ascii="Arial" w:hAnsi="Arial" w:cs="Arial"/>
                <w:color w:val="000000"/>
                <w:position w:val="-2"/>
                <w:sz w:val="18"/>
                <w:szCs w:val="18"/>
              </w:rPr>
              <w:t> </w:t>
            </w:r>
          </w:p>
        </w:tc>
      </w:tr>
    </w:tbl>
    <w:p w14:paraId="1B50B60F" w14:textId="77777777" w:rsidR="0094322F" w:rsidRDefault="00714993">
      <w:pPr>
        <w:spacing w:before="225" w:after="225" w:line="240" w:lineRule="auto"/>
        <w:jc w:val="both"/>
      </w:pPr>
      <w:r>
        <w:rPr>
          <w:rFonts w:ascii="Arial" w:hAnsi="Arial" w:cs="Arial"/>
          <w:color w:val="000000"/>
          <w:sz w:val="18"/>
          <w:szCs w:val="18"/>
        </w:rPr>
        <w:t> </w:t>
      </w:r>
    </w:p>
    <w:p w14:paraId="02650EC2" w14:textId="77777777" w:rsidR="0094322F" w:rsidRDefault="00714993">
      <w:pPr>
        <w:spacing w:before="225" w:after="225" w:line="240" w:lineRule="auto"/>
        <w:jc w:val="both"/>
      </w:pPr>
      <w:r>
        <w:rPr>
          <w:rFonts w:ascii="Arial" w:hAnsi="Arial" w:cs="Arial"/>
          <w:b/>
          <w:bCs/>
          <w:color w:val="000000"/>
          <w:sz w:val="18"/>
          <w:szCs w:val="18"/>
        </w:rPr>
        <w:t>I. UVODNE DOLOČBE</w:t>
      </w:r>
    </w:p>
    <w:p w14:paraId="79F3C984" w14:textId="77777777" w:rsidR="0094322F" w:rsidRDefault="0071499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4322F" w14:paraId="20B03ABB" w14:textId="77777777">
        <w:tc>
          <w:tcPr>
            <w:tcW w:w="0" w:type="auto"/>
            <w:tcMar>
              <w:top w:w="0" w:type="auto"/>
              <w:bottom w:w="0" w:type="auto"/>
            </w:tcMar>
          </w:tcPr>
          <w:p w14:paraId="1886D122" w14:textId="77777777" w:rsidR="0094322F" w:rsidRDefault="0071499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94322F" w14:paraId="74927E73" w14:textId="77777777">
              <w:tc>
                <w:tcPr>
                  <w:tcW w:w="0" w:type="auto"/>
                  <w:tcMar>
                    <w:top w:w="0" w:type="auto"/>
                    <w:bottom w:w="0" w:type="auto"/>
                  </w:tcMar>
                </w:tcPr>
                <w:p w14:paraId="0711B96E" w14:textId="77777777" w:rsidR="0094322F" w:rsidRDefault="00714993" w:rsidP="00FD72D2">
                  <w:pPr>
                    <w:numPr>
                      <w:ilvl w:val="0"/>
                      <w:numId w:val="20"/>
                    </w:numPr>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_____________ z dne ___________ </w:t>
                  </w:r>
                  <w:r w:rsidR="00A23257">
                    <w:rPr>
                      <w:rFonts w:ascii="Arial" w:hAnsi="Arial" w:cs="Arial"/>
                      <w:color w:val="000000"/>
                      <w:sz w:val="18"/>
                      <w:szCs w:val="18"/>
                    </w:rPr>
                    <w:t xml:space="preserve">in v Dopolnilu k Uradnemu listu Evropske unije dne ______ pod številko objave ________ </w:t>
                  </w:r>
                  <w:r>
                    <w:rPr>
                      <w:rFonts w:ascii="Arial" w:hAnsi="Arial" w:cs="Arial"/>
                      <w:color w:val="000000"/>
                      <w:sz w:val="18"/>
                      <w:szCs w:val="18"/>
                    </w:rPr>
                    <w:t>in</w:t>
                  </w:r>
                </w:p>
                <w:p w14:paraId="4E036DA7" w14:textId="77777777" w:rsidR="0094322F" w:rsidRDefault="00714993" w:rsidP="00FD72D2">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A23257">
                    <w:rPr>
                      <w:rFonts w:ascii="Arial" w:hAnsi="Arial" w:cs="Arial"/>
                      <w:color w:val="000000"/>
                      <w:sz w:val="18"/>
                      <w:szCs w:val="18"/>
                    </w:rPr>
                    <w:t>, ki je bila objavljena na Portalu javnih naročiul dne ______ pod oznako ________</w:t>
                  </w:r>
                </w:p>
              </w:tc>
            </w:tr>
          </w:tbl>
          <w:p w14:paraId="3309F95D" w14:textId="77777777" w:rsidR="0094322F" w:rsidRDefault="00714993">
            <w:pPr>
              <w:spacing w:before="225" w:after="225"/>
              <w:jc w:val="both"/>
            </w:pPr>
            <w:r>
              <w:rPr>
                <w:rFonts w:ascii="Arial" w:hAnsi="Arial" w:cs="Arial"/>
                <w:color w:val="000000"/>
                <w:sz w:val="18"/>
                <w:szCs w:val="18"/>
              </w:rPr>
              <w:t xml:space="preserve">izbran dobavitelj v okviru omenjenega javnega naročila, zaradi česar se sklepa </w:t>
            </w:r>
            <w:r w:rsidR="00A23257">
              <w:rPr>
                <w:rFonts w:ascii="Arial" w:hAnsi="Arial" w:cs="Arial"/>
                <w:color w:val="000000"/>
                <w:sz w:val="18"/>
                <w:szCs w:val="18"/>
              </w:rPr>
              <w:t>predmetni okvirni sporazum</w:t>
            </w:r>
            <w:r>
              <w:rPr>
                <w:rFonts w:ascii="Arial" w:hAnsi="Arial" w:cs="Arial"/>
                <w:color w:val="000000"/>
                <w:sz w:val="18"/>
                <w:szCs w:val="18"/>
              </w:rPr>
              <w:t>.</w:t>
            </w:r>
          </w:p>
        </w:tc>
      </w:tr>
    </w:tbl>
    <w:p w14:paraId="23C9D886" w14:textId="77777777" w:rsidR="0094322F" w:rsidRDefault="00714993">
      <w:pPr>
        <w:spacing w:before="225" w:after="225" w:line="240" w:lineRule="auto"/>
        <w:jc w:val="both"/>
      </w:pPr>
      <w:r>
        <w:rPr>
          <w:rFonts w:ascii="Arial" w:hAnsi="Arial" w:cs="Arial"/>
          <w:b/>
          <w:bCs/>
          <w:color w:val="000000"/>
          <w:sz w:val="18"/>
          <w:szCs w:val="18"/>
        </w:rPr>
        <w:t xml:space="preserve">II. PREDMET </w:t>
      </w:r>
      <w:r w:rsidR="00A23257">
        <w:rPr>
          <w:rFonts w:ascii="Arial" w:hAnsi="Arial" w:cs="Arial"/>
          <w:b/>
          <w:bCs/>
          <w:color w:val="000000"/>
          <w:sz w:val="18"/>
          <w:szCs w:val="18"/>
        </w:rPr>
        <w:t>OKVIRNEGA SPORAZUMA</w:t>
      </w:r>
    </w:p>
    <w:p w14:paraId="11845630" w14:textId="77777777" w:rsidR="0094322F" w:rsidRDefault="0071499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4322F" w14:paraId="0A7DD800" w14:textId="77777777">
        <w:tc>
          <w:tcPr>
            <w:tcW w:w="0" w:type="auto"/>
            <w:tcMar>
              <w:top w:w="0" w:type="auto"/>
              <w:bottom w:w="0" w:type="auto"/>
            </w:tcMar>
          </w:tcPr>
          <w:p w14:paraId="1CEB2A2F" w14:textId="77777777" w:rsidR="0094322F" w:rsidRDefault="00714993">
            <w:pPr>
              <w:spacing w:before="225" w:after="225"/>
              <w:jc w:val="both"/>
              <w:rPr>
                <w:rFonts w:ascii="Arial" w:hAnsi="Arial" w:cs="Arial"/>
                <w:color w:val="000000"/>
                <w:sz w:val="18"/>
                <w:szCs w:val="18"/>
              </w:rPr>
            </w:pPr>
            <w:r>
              <w:rPr>
                <w:rFonts w:ascii="Arial" w:hAnsi="Arial" w:cs="Arial"/>
                <w:color w:val="000000"/>
                <w:sz w:val="18"/>
                <w:szCs w:val="18"/>
              </w:rPr>
              <w:t xml:space="preserve">Predmet </w:t>
            </w:r>
            <w:r w:rsidR="00A23257">
              <w:rPr>
                <w:rFonts w:ascii="Arial" w:hAnsi="Arial" w:cs="Arial"/>
                <w:color w:val="000000"/>
                <w:sz w:val="18"/>
                <w:szCs w:val="18"/>
              </w:rPr>
              <w:t>tega sporazuma</w:t>
            </w:r>
            <w:r>
              <w:rPr>
                <w:rFonts w:ascii="Arial" w:hAnsi="Arial" w:cs="Arial"/>
                <w:color w:val="000000"/>
                <w:sz w:val="18"/>
                <w:szCs w:val="18"/>
              </w:rPr>
              <w:t xml:space="preserve"> je obveznost dobavitelja, da bo naročniku za dogovorjeno </w:t>
            </w:r>
            <w:r w:rsidR="00A23257">
              <w:rPr>
                <w:rFonts w:ascii="Arial" w:hAnsi="Arial" w:cs="Arial"/>
                <w:color w:val="000000"/>
                <w:sz w:val="18"/>
                <w:szCs w:val="18"/>
              </w:rPr>
              <w:t xml:space="preserve">ponudebno </w:t>
            </w:r>
            <w:r>
              <w:rPr>
                <w:rFonts w:ascii="Arial" w:hAnsi="Arial" w:cs="Arial"/>
                <w:color w:val="000000"/>
                <w:sz w:val="18"/>
                <w:szCs w:val="18"/>
              </w:rPr>
              <w:t>ceno</w:t>
            </w:r>
            <w:r w:rsidR="00A23257">
              <w:rPr>
                <w:rFonts w:ascii="Arial" w:hAnsi="Arial" w:cs="Arial"/>
                <w:color w:val="000000"/>
                <w:sz w:val="18"/>
                <w:szCs w:val="18"/>
              </w:rPr>
              <w:t>,</w:t>
            </w:r>
            <w:r>
              <w:rPr>
                <w:rFonts w:ascii="Arial" w:hAnsi="Arial" w:cs="Arial"/>
                <w:color w:val="000000"/>
                <w:sz w:val="18"/>
                <w:szCs w:val="18"/>
              </w:rPr>
              <w:t xml:space="preserve"> v rokih ter pod pogoji določenimi s </w:t>
            </w:r>
            <w:r w:rsidR="00A23257">
              <w:rPr>
                <w:rFonts w:ascii="Arial" w:hAnsi="Arial" w:cs="Arial"/>
                <w:color w:val="000000"/>
                <w:sz w:val="18"/>
                <w:szCs w:val="18"/>
              </w:rPr>
              <w:t xml:space="preserve">tem sporazumom </w:t>
            </w:r>
            <w:r>
              <w:rPr>
                <w:rFonts w:ascii="Arial" w:hAnsi="Arial" w:cs="Arial"/>
                <w:color w:val="000000"/>
                <w:sz w:val="18"/>
                <w:szCs w:val="18"/>
              </w:rPr>
              <w:t xml:space="preserve">in ponudbo </w:t>
            </w:r>
            <w:r w:rsidR="00A23257">
              <w:rPr>
                <w:rFonts w:ascii="Arial" w:hAnsi="Arial" w:cs="Arial"/>
                <w:color w:val="000000"/>
                <w:sz w:val="18"/>
                <w:szCs w:val="18"/>
              </w:rPr>
              <w:t xml:space="preserve">dobavitelja izvajal sukcesivno dobavo </w:t>
            </w:r>
            <w:r w:rsidRPr="00A23257">
              <w:rPr>
                <w:rFonts w:ascii="Arial" w:hAnsi="Arial" w:cs="Arial"/>
                <w:color w:val="000000"/>
                <w:sz w:val="18"/>
                <w:szCs w:val="18"/>
              </w:rPr>
              <w:t>blaga za potrebe Javnega podjetja Komunalno podjetje Vrhnika</w:t>
            </w:r>
            <w:r w:rsidR="00A23257">
              <w:rPr>
                <w:rFonts w:ascii="Arial" w:hAnsi="Arial" w:cs="Arial"/>
                <w:color w:val="000000"/>
                <w:sz w:val="18"/>
                <w:szCs w:val="18"/>
              </w:rPr>
              <w:t>.</w:t>
            </w:r>
          </w:p>
          <w:p w14:paraId="04BE1024" w14:textId="043B1363" w:rsidR="00A23257" w:rsidRPr="00A23257" w:rsidRDefault="00A23257">
            <w:pPr>
              <w:spacing w:before="225" w:after="225"/>
              <w:jc w:val="both"/>
              <w:rPr>
                <w:rFonts w:ascii="Arial" w:hAnsi="Arial" w:cs="Arial"/>
                <w:sz w:val="18"/>
                <w:szCs w:val="18"/>
              </w:rPr>
            </w:pPr>
            <w:r w:rsidRPr="00A23257">
              <w:rPr>
                <w:rFonts w:ascii="Arial" w:hAnsi="Arial" w:cs="Arial"/>
                <w:sz w:val="18"/>
                <w:szCs w:val="18"/>
              </w:rPr>
              <w:t>Okvirni sporazum se sklepa za sklop: ___________, ki zajema dobavo sledečega blaga: __________________________</w:t>
            </w:r>
          </w:p>
        </w:tc>
      </w:tr>
    </w:tbl>
    <w:p w14:paraId="18D41DD7" w14:textId="77777777" w:rsidR="0094322F" w:rsidRDefault="0071499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4322F" w14:paraId="2187ACF3" w14:textId="77777777">
        <w:tc>
          <w:tcPr>
            <w:tcW w:w="0" w:type="auto"/>
            <w:tcMar>
              <w:top w:w="0" w:type="auto"/>
              <w:bottom w:w="0" w:type="auto"/>
            </w:tcMar>
          </w:tcPr>
          <w:p w14:paraId="1C899088" w14:textId="77777777" w:rsidR="0094322F" w:rsidRDefault="00714993">
            <w:pPr>
              <w:spacing w:before="225" w:after="225"/>
              <w:jc w:val="both"/>
            </w:pPr>
            <w:r>
              <w:rPr>
                <w:rFonts w:ascii="Arial" w:hAnsi="Arial" w:cs="Arial"/>
                <w:color w:val="000000"/>
                <w:sz w:val="18"/>
                <w:szCs w:val="18"/>
              </w:rPr>
              <w:lastRenderedPageBreak/>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94322F" w14:paraId="28F0C625" w14:textId="77777777">
              <w:tc>
                <w:tcPr>
                  <w:tcW w:w="0" w:type="auto"/>
                  <w:tcMar>
                    <w:top w:w="0" w:type="auto"/>
                    <w:bottom w:w="0" w:type="auto"/>
                  </w:tcMar>
                </w:tcPr>
                <w:p w14:paraId="647A798F" w14:textId="77777777" w:rsidR="0094322F" w:rsidRDefault="00714993" w:rsidP="00FD72D2">
                  <w:pPr>
                    <w:numPr>
                      <w:ilvl w:val="0"/>
                      <w:numId w:val="21"/>
                    </w:numPr>
                    <w:jc w:val="both"/>
                    <w:rPr>
                      <w:rFonts w:ascii="Arial" w:hAnsi="Arial" w:cs="Arial"/>
                      <w:color w:val="000000"/>
                      <w:sz w:val="18"/>
                      <w:szCs w:val="18"/>
                    </w:rPr>
                  </w:pPr>
                  <w:r>
                    <w:rPr>
                      <w:rFonts w:ascii="Arial" w:hAnsi="Arial" w:cs="Arial"/>
                      <w:color w:val="000000"/>
                      <w:sz w:val="18"/>
                      <w:szCs w:val="18"/>
                    </w:rPr>
                    <w:t>Ponudba</w:t>
                  </w:r>
                  <w:r w:rsidR="00A23257">
                    <w:rPr>
                      <w:rFonts w:ascii="Arial" w:hAnsi="Arial" w:cs="Arial"/>
                      <w:color w:val="000000"/>
                      <w:sz w:val="18"/>
                      <w:szCs w:val="18"/>
                    </w:rPr>
                    <w:t xml:space="preserve"> dobavitelja</w:t>
                  </w:r>
                  <w:r>
                    <w:rPr>
                      <w:rFonts w:ascii="Arial" w:hAnsi="Arial" w:cs="Arial"/>
                      <w:color w:val="000000"/>
                      <w:sz w:val="18"/>
                      <w:szCs w:val="18"/>
                    </w:rPr>
                    <w:t xml:space="preserve"> številka _____________ z dne _______________</w:t>
                  </w:r>
                  <w:r w:rsidR="00A23257">
                    <w:rPr>
                      <w:rFonts w:ascii="Arial" w:hAnsi="Arial" w:cs="Arial"/>
                      <w:color w:val="000000"/>
                      <w:sz w:val="18"/>
                      <w:szCs w:val="18"/>
                    </w:rPr>
                    <w:t xml:space="preserve"> in</w:t>
                  </w:r>
                </w:p>
                <w:p w14:paraId="49966014" w14:textId="77777777" w:rsidR="0094322F" w:rsidRDefault="00A23257" w:rsidP="00FD72D2">
                  <w:pPr>
                    <w:numPr>
                      <w:ilvl w:val="0"/>
                      <w:numId w:val="21"/>
                    </w:numPr>
                    <w:jc w:val="both"/>
                    <w:rPr>
                      <w:rFonts w:ascii="Arial" w:hAnsi="Arial" w:cs="Arial"/>
                      <w:color w:val="000000"/>
                      <w:sz w:val="18"/>
                      <w:szCs w:val="18"/>
                    </w:rPr>
                  </w:pPr>
                  <w:r>
                    <w:rPr>
                      <w:rFonts w:ascii="Arial" w:hAnsi="Arial" w:cs="Arial"/>
                      <w:color w:val="000000"/>
                      <w:sz w:val="18"/>
                      <w:szCs w:val="18"/>
                    </w:rPr>
                    <w:t>Razpisna dokumentacija naročnika, ki je bila objavljena na Portalu javnih naročil dne ____ pod oznako ______ in v dopolnilu k Uradnemu listu Evropske unije dne _____ pod oznako _________, vključno z vsemi prilogami, spremembami in pojasnili, ki predstavljajo sestavni del razpisne dokumentacije</w:t>
                  </w:r>
                  <w:r w:rsidR="00714993">
                    <w:rPr>
                      <w:rFonts w:ascii="Arial" w:hAnsi="Arial" w:cs="Arial"/>
                      <w:color w:val="000000"/>
                      <w:sz w:val="18"/>
                      <w:szCs w:val="18"/>
                    </w:rPr>
                    <w:t>.</w:t>
                  </w:r>
                </w:p>
              </w:tc>
            </w:tr>
          </w:tbl>
          <w:p w14:paraId="37EE3BFB" w14:textId="77777777" w:rsidR="0094322F" w:rsidRDefault="00714993">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w:t>
            </w:r>
            <w:r w:rsidR="00A23257">
              <w:rPr>
                <w:rFonts w:ascii="Arial" w:hAnsi="Arial" w:cs="Arial"/>
                <w:color w:val="000000"/>
                <w:sz w:val="18"/>
                <w:szCs w:val="18"/>
              </w:rPr>
              <w:t>ega sporazuma</w:t>
            </w:r>
            <w:r>
              <w:rPr>
                <w:rFonts w:ascii="Arial" w:hAnsi="Arial" w:cs="Arial"/>
                <w:color w:val="000000"/>
                <w:sz w:val="18"/>
                <w:szCs w:val="18"/>
              </w:rPr>
              <w:t>.</w:t>
            </w:r>
          </w:p>
          <w:p w14:paraId="497FCB0C" w14:textId="77777777" w:rsidR="0079726C" w:rsidRPr="0079726C" w:rsidRDefault="0079726C" w:rsidP="0079726C">
            <w:pPr>
              <w:spacing w:before="225" w:after="225"/>
              <w:jc w:val="both"/>
              <w:rPr>
                <w:rFonts w:ascii="Arial" w:hAnsi="Arial" w:cs="Arial"/>
                <w:sz w:val="18"/>
                <w:szCs w:val="18"/>
              </w:rPr>
            </w:pPr>
            <w:r w:rsidRPr="0079726C">
              <w:rPr>
                <w:rFonts w:ascii="Arial" w:hAnsi="Arial" w:cs="Arial"/>
                <w:sz w:val="18"/>
                <w:szCs w:val="18"/>
              </w:rPr>
              <w:t xml:space="preserve">Stranki sporazuma ugotavljata, da naročnik po obsegu in časovno ne more v naprej določiti potreb po dobavi </w:t>
            </w:r>
            <w:r>
              <w:rPr>
                <w:rFonts w:ascii="Arial" w:hAnsi="Arial" w:cs="Arial"/>
                <w:sz w:val="18"/>
                <w:szCs w:val="18"/>
              </w:rPr>
              <w:t>blaga</w:t>
            </w:r>
            <w:r w:rsidRPr="0079726C">
              <w:rPr>
                <w:rFonts w:ascii="Arial" w:hAnsi="Arial" w:cs="Arial"/>
                <w:sz w:val="18"/>
                <w:szCs w:val="18"/>
              </w:rPr>
              <w:t xml:space="preserve">, ki so predmet tega sporazuma. Naročnik se s tem sporazumom ne zavezuje, da bo naročil določeno količino in vrsto </w:t>
            </w:r>
            <w:r>
              <w:rPr>
                <w:rFonts w:ascii="Arial" w:hAnsi="Arial" w:cs="Arial"/>
                <w:sz w:val="18"/>
                <w:szCs w:val="18"/>
              </w:rPr>
              <w:t>blaga</w:t>
            </w:r>
            <w:r w:rsidRPr="0079726C">
              <w:rPr>
                <w:rFonts w:ascii="Arial" w:hAnsi="Arial" w:cs="Arial"/>
                <w:sz w:val="18"/>
                <w:szCs w:val="18"/>
              </w:rPr>
              <w:t xml:space="preserve">. Naročnik bo po tem sporazumu naročal le tiste vrste in količine </w:t>
            </w:r>
            <w:r>
              <w:rPr>
                <w:rFonts w:ascii="Arial" w:hAnsi="Arial" w:cs="Arial"/>
                <w:sz w:val="18"/>
                <w:szCs w:val="18"/>
              </w:rPr>
              <w:t>blaga</w:t>
            </w:r>
            <w:r w:rsidRPr="0079726C">
              <w:rPr>
                <w:rFonts w:ascii="Arial" w:hAnsi="Arial" w:cs="Arial"/>
                <w:sz w:val="18"/>
                <w:szCs w:val="18"/>
              </w:rPr>
              <w:t>, ki jih bo dejansko potreboval (glede na dejanske potrebe).</w:t>
            </w:r>
          </w:p>
          <w:p w14:paraId="469D7469" w14:textId="77777777" w:rsidR="0079726C" w:rsidRDefault="0079726C" w:rsidP="0079726C">
            <w:pPr>
              <w:spacing w:before="225" w:after="225"/>
              <w:jc w:val="both"/>
            </w:pPr>
            <w:r w:rsidRPr="0079726C">
              <w:rPr>
                <w:rFonts w:ascii="Arial" w:hAnsi="Arial" w:cs="Arial"/>
                <w:sz w:val="18"/>
                <w:szCs w:val="18"/>
              </w:rPr>
              <w:t xml:space="preserve">Naročnik bo dobavitelju oddal vsa naročila. Če ta ne bo izpolnil naročila v dogovorjenem roku oziroma odzivnem času, kot je opredeljeno s tem sporazumom, bo naročnik nabavil </w:t>
            </w:r>
            <w:r>
              <w:rPr>
                <w:rFonts w:ascii="Arial" w:hAnsi="Arial" w:cs="Arial"/>
                <w:sz w:val="18"/>
                <w:szCs w:val="18"/>
              </w:rPr>
              <w:t>blago</w:t>
            </w:r>
            <w:r w:rsidRPr="0079726C">
              <w:rPr>
                <w:rFonts w:ascii="Arial" w:hAnsi="Arial" w:cs="Arial"/>
                <w:sz w:val="18"/>
                <w:szCs w:val="18"/>
              </w:rPr>
              <w:t xml:space="preserve"> na trgu.</w:t>
            </w:r>
          </w:p>
        </w:tc>
      </w:tr>
    </w:tbl>
    <w:p w14:paraId="6D02A0B8" w14:textId="77777777" w:rsidR="0094322F" w:rsidRDefault="0071499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94322F" w14:paraId="78280718" w14:textId="77777777">
        <w:tc>
          <w:tcPr>
            <w:tcW w:w="0" w:type="auto"/>
            <w:tcMar>
              <w:top w:w="0" w:type="auto"/>
              <w:bottom w:w="0" w:type="auto"/>
            </w:tcMar>
          </w:tcPr>
          <w:p w14:paraId="18DCA6C3" w14:textId="77777777" w:rsidR="0094322F" w:rsidRDefault="00714993">
            <w:pPr>
              <w:spacing w:before="225" w:after="225"/>
              <w:jc w:val="both"/>
            </w:pPr>
            <w:r>
              <w:rPr>
                <w:rFonts w:ascii="Arial" w:hAnsi="Arial" w:cs="Arial"/>
                <w:color w:val="000000"/>
                <w:sz w:val="18"/>
                <w:szCs w:val="18"/>
              </w:rPr>
              <w:t>Dodatnih nabav, ki niso opredeljene s t</w:t>
            </w:r>
            <w:r w:rsidR="00A23257">
              <w:rPr>
                <w:rFonts w:ascii="Arial" w:hAnsi="Arial" w:cs="Arial"/>
                <w:color w:val="000000"/>
                <w:sz w:val="18"/>
                <w:szCs w:val="18"/>
              </w:rPr>
              <w:t>em</w:t>
            </w:r>
            <w:r>
              <w:rPr>
                <w:rFonts w:ascii="Arial" w:hAnsi="Arial" w:cs="Arial"/>
                <w:color w:val="000000"/>
                <w:sz w:val="18"/>
                <w:szCs w:val="18"/>
              </w:rPr>
              <w:t xml:space="preserve"> </w:t>
            </w:r>
            <w:r w:rsidR="00A23257">
              <w:rPr>
                <w:rFonts w:ascii="Arial" w:hAnsi="Arial" w:cs="Arial"/>
                <w:color w:val="000000"/>
                <w:sz w:val="18"/>
                <w:szCs w:val="18"/>
              </w:rPr>
              <w:t>sporazum</w:t>
            </w:r>
            <w:r w:rsidR="009D4A99">
              <w:rPr>
                <w:rFonts w:ascii="Arial" w:hAnsi="Arial" w:cs="Arial"/>
                <w:color w:val="000000"/>
                <w:sz w:val="18"/>
                <w:szCs w:val="18"/>
              </w:rPr>
              <w:t>o</w:t>
            </w:r>
            <w:r w:rsidR="00A23257">
              <w:rPr>
                <w:rFonts w:ascii="Arial" w:hAnsi="Arial" w:cs="Arial"/>
                <w:color w:val="000000"/>
                <w:sz w:val="18"/>
                <w:szCs w:val="18"/>
              </w:rPr>
              <w:t>m</w:t>
            </w:r>
            <w:r>
              <w:rPr>
                <w:rFonts w:ascii="Arial" w:hAnsi="Arial" w:cs="Arial"/>
                <w:color w:val="000000"/>
                <w:sz w:val="18"/>
                <w:szCs w:val="18"/>
              </w:rPr>
              <w:t>, dobavitelj ne sme izvesti brez predhodnega pisnega soglasja naročnika.</w:t>
            </w:r>
          </w:p>
          <w:p w14:paraId="63F63A50" w14:textId="77777777" w:rsidR="0094322F" w:rsidRDefault="00714993">
            <w:pPr>
              <w:spacing w:before="225" w:after="225"/>
              <w:jc w:val="both"/>
            </w:pPr>
            <w:r>
              <w:rPr>
                <w:rFonts w:ascii="Arial" w:hAnsi="Arial" w:cs="Arial"/>
                <w:color w:val="000000"/>
                <w:sz w:val="18"/>
                <w:szCs w:val="18"/>
              </w:rPr>
              <w:t>Za dodatna nabave ali nadomestne nabave, ki bi se izkazale za potrebne šele po sklenitvi te</w:t>
            </w:r>
            <w:r w:rsidR="009D4A99">
              <w:rPr>
                <w:rFonts w:ascii="Arial" w:hAnsi="Arial" w:cs="Arial"/>
                <w:color w:val="000000"/>
                <w:sz w:val="18"/>
                <w:szCs w:val="18"/>
              </w:rPr>
              <w:t>ga</w:t>
            </w:r>
            <w:r>
              <w:rPr>
                <w:rFonts w:ascii="Arial" w:hAnsi="Arial" w:cs="Arial"/>
                <w:color w:val="000000"/>
                <w:sz w:val="18"/>
                <w:szCs w:val="18"/>
              </w:rPr>
              <w:t xml:space="preserve"> </w:t>
            </w:r>
            <w:r w:rsidR="009D4A99">
              <w:rPr>
                <w:rFonts w:ascii="Arial" w:hAnsi="Arial" w:cs="Arial"/>
                <w:color w:val="000000"/>
                <w:sz w:val="18"/>
                <w:szCs w:val="18"/>
              </w:rPr>
              <w:t>sporazuma</w:t>
            </w:r>
            <w:r>
              <w:rPr>
                <w:rFonts w:ascii="Arial" w:hAnsi="Arial" w:cs="Arial"/>
                <w:color w:val="000000"/>
                <w:sz w:val="18"/>
                <w:szCs w:val="18"/>
              </w:rPr>
              <w:t>, lahko naročnik odda naročilo dobavitelju osnovnega naročila ob upoštevanju določb zakona, ki ureja javno naročanje</w:t>
            </w:r>
            <w:r w:rsidR="009D4A99">
              <w:rPr>
                <w:rFonts w:ascii="Arial" w:hAnsi="Arial" w:cs="Arial"/>
                <w:color w:val="000000"/>
                <w:sz w:val="18"/>
                <w:szCs w:val="18"/>
              </w:rPr>
              <w:t xml:space="preserve"> ter ob upoštevanju določb tega sporazuma.</w:t>
            </w:r>
          </w:p>
        </w:tc>
      </w:tr>
    </w:tbl>
    <w:p w14:paraId="32A52379" w14:textId="77777777" w:rsidR="0094322F" w:rsidRDefault="0071499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262"/>
      </w:tblGrid>
      <w:tr w:rsidR="0094322F" w14:paraId="4E1A4461" w14:textId="77777777">
        <w:tc>
          <w:tcPr>
            <w:tcW w:w="0" w:type="auto"/>
            <w:tcMar>
              <w:top w:w="0" w:type="auto"/>
              <w:bottom w:w="0" w:type="auto"/>
            </w:tcMar>
          </w:tcPr>
          <w:p w14:paraId="044EA743" w14:textId="77777777" w:rsidR="0094322F" w:rsidRDefault="009D4A99">
            <w:pPr>
              <w:spacing w:before="225" w:after="225"/>
              <w:jc w:val="both"/>
            </w:pPr>
            <w:r>
              <w:rPr>
                <w:rFonts w:ascii="Arial" w:hAnsi="Arial" w:cs="Arial"/>
                <w:color w:val="000000"/>
                <w:sz w:val="18"/>
                <w:szCs w:val="18"/>
              </w:rPr>
              <w:t>Ocenjena</w:t>
            </w:r>
            <w:r w:rsidR="00714993">
              <w:rPr>
                <w:rFonts w:ascii="Arial" w:hAnsi="Arial" w:cs="Arial"/>
                <w:color w:val="000000"/>
                <w:sz w:val="18"/>
                <w:szCs w:val="18"/>
              </w:rPr>
              <w:t xml:space="preserve"> vrednost </w:t>
            </w:r>
            <w:r>
              <w:rPr>
                <w:rFonts w:ascii="Arial" w:hAnsi="Arial" w:cs="Arial"/>
                <w:color w:val="000000"/>
                <w:sz w:val="18"/>
                <w:szCs w:val="18"/>
              </w:rPr>
              <w:t xml:space="preserve">predmetnega sporazuma </w:t>
            </w:r>
            <w:r w:rsidR="00714993">
              <w:rPr>
                <w:rFonts w:ascii="Arial" w:hAnsi="Arial" w:cs="Arial"/>
                <w:color w:val="000000"/>
                <w:sz w:val="18"/>
                <w:szCs w:val="18"/>
              </w:rPr>
              <w:t>je dogovorjena na osnovi ponudbe dobavitelja in znaša:</w:t>
            </w:r>
          </w:p>
          <w:p w14:paraId="6823C5FB" w14:textId="77777777" w:rsidR="009D4A99" w:rsidRPr="009D4A99" w:rsidRDefault="009D4A99" w:rsidP="009D4A99">
            <w:pPr>
              <w:spacing w:before="225" w:after="225"/>
              <w:jc w:val="both"/>
              <w:rPr>
                <w:rFonts w:ascii="Arial" w:hAnsi="Arial" w:cs="Arial"/>
                <w:sz w:val="18"/>
                <w:szCs w:val="18"/>
              </w:rPr>
            </w:pPr>
            <w:r w:rsidRPr="009D4A99">
              <w:rPr>
                <w:rFonts w:ascii="Arial" w:hAnsi="Arial" w:cs="Arial"/>
                <w:color w:val="000000"/>
                <w:sz w:val="18"/>
                <w:szCs w:val="18"/>
              </w:rPr>
              <w:t>Vrednost brez davka na dodano vrednost (DDV): ____________ EUR</w:t>
            </w:r>
          </w:p>
          <w:p w14:paraId="3F6F1A01" w14:textId="77777777" w:rsidR="009D4A99" w:rsidRPr="009D4A99" w:rsidRDefault="009D4A99" w:rsidP="009D4A99">
            <w:pPr>
              <w:spacing w:before="225" w:after="225"/>
              <w:jc w:val="both"/>
              <w:rPr>
                <w:rFonts w:ascii="Arial" w:hAnsi="Arial" w:cs="Arial"/>
                <w:sz w:val="18"/>
                <w:szCs w:val="18"/>
              </w:rPr>
            </w:pPr>
            <w:r w:rsidRPr="009D4A99">
              <w:rPr>
                <w:rFonts w:ascii="Arial" w:hAnsi="Arial" w:cs="Arial"/>
                <w:color w:val="000000"/>
                <w:sz w:val="18"/>
                <w:szCs w:val="18"/>
              </w:rPr>
              <w:t>Davek na dodano vrednost (DDV): __________________ EUR</w:t>
            </w:r>
          </w:p>
          <w:p w14:paraId="244580D1" w14:textId="77777777" w:rsidR="009D4A99" w:rsidRPr="009D4A99" w:rsidRDefault="009D4A99" w:rsidP="009D4A99">
            <w:pPr>
              <w:spacing w:before="225" w:after="225"/>
              <w:jc w:val="both"/>
              <w:rPr>
                <w:rFonts w:ascii="Arial" w:hAnsi="Arial" w:cs="Arial"/>
                <w:color w:val="000000"/>
                <w:sz w:val="18"/>
                <w:szCs w:val="18"/>
              </w:rPr>
            </w:pPr>
            <w:r>
              <w:rPr>
                <w:rFonts w:ascii="Arial" w:hAnsi="Arial" w:cs="Arial"/>
                <w:color w:val="000000"/>
                <w:sz w:val="18"/>
                <w:szCs w:val="18"/>
              </w:rPr>
              <w:t xml:space="preserve">Vrednost vseh dobav </w:t>
            </w:r>
            <w:r w:rsidRPr="009D4A99">
              <w:rPr>
                <w:rFonts w:ascii="Arial" w:hAnsi="Arial" w:cs="Arial"/>
                <w:color w:val="000000"/>
                <w:sz w:val="18"/>
                <w:szCs w:val="18"/>
              </w:rPr>
              <w:t>vključno z davkom na dodano vrednost (DDV): _________________ EUR</w:t>
            </w:r>
          </w:p>
          <w:p w14:paraId="196B8D59" w14:textId="4FB41DDC" w:rsidR="0094322F" w:rsidRDefault="00714993">
            <w:pPr>
              <w:spacing w:before="225" w:after="225"/>
              <w:jc w:val="both"/>
            </w:pPr>
            <w:r>
              <w:rPr>
                <w:rFonts w:ascii="Arial" w:hAnsi="Arial" w:cs="Arial"/>
                <w:color w:val="000000"/>
                <w:sz w:val="18"/>
                <w:szCs w:val="18"/>
              </w:rPr>
              <w:t>Sredstva za izvedbo naročila so zagotovljena</w:t>
            </w:r>
            <w:r w:rsidR="00102363">
              <w:rPr>
                <w:rFonts w:ascii="Arial" w:hAnsi="Arial" w:cs="Arial"/>
                <w:color w:val="000000"/>
                <w:sz w:val="18"/>
                <w:szCs w:val="18"/>
              </w:rPr>
              <w:t xml:space="preserve"> v Finančnem načrtu naročnika.</w:t>
            </w:r>
          </w:p>
        </w:tc>
      </w:tr>
    </w:tbl>
    <w:p w14:paraId="60BE2E27" w14:textId="77777777" w:rsidR="009D4A99" w:rsidRDefault="009D4A99">
      <w:pPr>
        <w:spacing w:after="0" w:line="240" w:lineRule="auto"/>
        <w:jc w:val="center"/>
        <w:rPr>
          <w:rFonts w:ascii="Arial" w:hAnsi="Arial" w:cs="Arial"/>
          <w:b/>
          <w:bCs/>
          <w:color w:val="000000"/>
          <w:sz w:val="18"/>
          <w:szCs w:val="18"/>
        </w:rPr>
      </w:pPr>
    </w:p>
    <w:p w14:paraId="7AFD841A" w14:textId="77777777" w:rsidR="0094322F" w:rsidRDefault="00714993">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6AC1D5E6" w14:textId="77777777" w:rsidR="009D4A99" w:rsidRDefault="009D4A99">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4322F" w14:paraId="08228C2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94322F" w14:paraId="16CB08FA" w14:textId="77777777">
              <w:tc>
                <w:tcPr>
                  <w:tcW w:w="0" w:type="auto"/>
                  <w:tcMar>
                    <w:top w:w="0" w:type="auto"/>
                    <w:bottom w:w="0" w:type="auto"/>
                  </w:tcMar>
                </w:tcPr>
                <w:p w14:paraId="2937CD85" w14:textId="77777777" w:rsidR="009D4A99" w:rsidRDefault="00714993">
                  <w:pPr>
                    <w:jc w:val="both"/>
                    <w:rPr>
                      <w:rFonts w:ascii="Arial" w:hAnsi="Arial" w:cs="Arial"/>
                      <w:color w:val="000000"/>
                      <w:sz w:val="18"/>
                      <w:szCs w:val="18"/>
                    </w:rPr>
                  </w:pPr>
                  <w:r>
                    <w:rPr>
                      <w:rFonts w:ascii="Arial" w:hAnsi="Arial" w:cs="Arial"/>
                      <w:color w:val="000000"/>
                      <w:sz w:val="18"/>
                      <w:szCs w:val="18"/>
                    </w:rPr>
                    <w:t xml:space="preserve">Naročnik se zavezuje poravnati </w:t>
                  </w:r>
                  <w:r w:rsidR="009D4A99">
                    <w:rPr>
                      <w:rFonts w:ascii="Arial" w:hAnsi="Arial" w:cs="Arial"/>
                      <w:color w:val="000000"/>
                      <w:sz w:val="18"/>
                      <w:szCs w:val="18"/>
                    </w:rPr>
                    <w:t>dogovorjeno</w:t>
                  </w:r>
                  <w:r>
                    <w:rPr>
                      <w:rFonts w:ascii="Arial" w:hAnsi="Arial" w:cs="Arial"/>
                      <w:color w:val="000000"/>
                      <w:sz w:val="18"/>
                      <w:szCs w:val="18"/>
                    </w:rPr>
                    <w:t xml:space="preserve"> ceno za pravilno dobavo blaga na podlagi te</w:t>
                  </w:r>
                  <w:r w:rsidR="009D4A99">
                    <w:rPr>
                      <w:rFonts w:ascii="Arial" w:hAnsi="Arial" w:cs="Arial"/>
                      <w:color w:val="000000"/>
                      <w:sz w:val="18"/>
                      <w:szCs w:val="18"/>
                    </w:rPr>
                    <w:t>ga</w:t>
                  </w:r>
                  <w:r>
                    <w:rPr>
                      <w:rFonts w:ascii="Arial" w:hAnsi="Arial" w:cs="Arial"/>
                      <w:color w:val="000000"/>
                      <w:sz w:val="18"/>
                      <w:szCs w:val="18"/>
                    </w:rPr>
                    <w:t xml:space="preserve"> </w:t>
                  </w:r>
                  <w:r w:rsidR="009D4A99">
                    <w:rPr>
                      <w:rFonts w:ascii="Arial" w:hAnsi="Arial" w:cs="Arial"/>
                      <w:color w:val="000000"/>
                      <w:sz w:val="18"/>
                      <w:szCs w:val="18"/>
                    </w:rPr>
                    <w:t>sporazuma</w:t>
                  </w:r>
                  <w:r>
                    <w:rPr>
                      <w:rFonts w:ascii="Arial" w:hAnsi="Arial" w:cs="Arial"/>
                      <w:color w:val="000000"/>
                      <w:sz w:val="18"/>
                      <w:szCs w:val="18"/>
                    </w:rPr>
                    <w:t>.</w:t>
                  </w:r>
                  <w:r w:rsidR="009D4A99">
                    <w:rPr>
                      <w:rFonts w:ascii="Arial" w:hAnsi="Arial" w:cs="Arial"/>
                      <w:color w:val="000000"/>
                      <w:sz w:val="18"/>
                      <w:szCs w:val="18"/>
                    </w:rPr>
                    <w:t xml:space="preserve"> </w:t>
                  </w:r>
                </w:p>
                <w:p w14:paraId="5CD42F8C" w14:textId="77777777" w:rsidR="009D4A99" w:rsidRDefault="009D4A99">
                  <w:pPr>
                    <w:jc w:val="both"/>
                    <w:rPr>
                      <w:rFonts w:ascii="Arial" w:hAnsi="Arial" w:cs="Arial"/>
                      <w:color w:val="000000"/>
                      <w:sz w:val="18"/>
                      <w:szCs w:val="18"/>
                    </w:rPr>
                  </w:pPr>
                </w:p>
                <w:p w14:paraId="5330EB98" w14:textId="77777777" w:rsidR="0094322F" w:rsidRDefault="009D4A99">
                  <w:pPr>
                    <w:jc w:val="both"/>
                  </w:pPr>
                  <w:r w:rsidRPr="009D4A99">
                    <w:rPr>
                      <w:rFonts w:ascii="Arial" w:hAnsi="Arial" w:cs="Arial"/>
                      <w:color w:val="000000"/>
                      <w:sz w:val="18"/>
                      <w:szCs w:val="18"/>
                    </w:rPr>
                    <w:t xml:space="preserve">Naročnik bo plačal le dejansko </w:t>
                  </w:r>
                  <w:r>
                    <w:rPr>
                      <w:rFonts w:ascii="Arial" w:hAnsi="Arial" w:cs="Arial"/>
                      <w:color w:val="000000"/>
                      <w:sz w:val="18"/>
                      <w:szCs w:val="18"/>
                    </w:rPr>
                    <w:t>dobavljeno blago</w:t>
                  </w:r>
                  <w:r w:rsidRPr="009D4A99">
                    <w:rPr>
                      <w:rFonts w:ascii="Arial" w:hAnsi="Arial" w:cs="Arial"/>
                      <w:color w:val="000000"/>
                      <w:sz w:val="18"/>
                      <w:szCs w:val="18"/>
                    </w:rPr>
                    <w:t xml:space="preserve">, in sicer po potrjenih računih, ki bodo izstavljeni na podlagi potrjenih dobavnic - prevzemnic in cen </w:t>
                  </w:r>
                  <w:r>
                    <w:rPr>
                      <w:rFonts w:ascii="Arial" w:hAnsi="Arial" w:cs="Arial"/>
                      <w:color w:val="000000"/>
                      <w:sz w:val="18"/>
                      <w:szCs w:val="18"/>
                    </w:rPr>
                    <w:t>blaga</w:t>
                  </w:r>
                  <w:r w:rsidRPr="009D4A99">
                    <w:rPr>
                      <w:rFonts w:ascii="Arial" w:hAnsi="Arial" w:cs="Arial"/>
                      <w:color w:val="000000"/>
                      <w:sz w:val="18"/>
                      <w:szCs w:val="18"/>
                    </w:rPr>
                    <w:t>, ki izhajajo izključno iz ponudbenih cen na enoto mere, opredeljenih v ponudbenem predračunu.</w:t>
                  </w:r>
                </w:p>
              </w:tc>
            </w:tr>
          </w:tbl>
          <w:p w14:paraId="062421BC" w14:textId="77777777" w:rsidR="0094322F" w:rsidRDefault="0094322F"/>
          <w:tbl>
            <w:tblPr>
              <w:tblStyle w:val="NormalTablePHPDOCX"/>
              <w:tblW w:w="0" w:type="auto"/>
              <w:tblLook w:val="04A0" w:firstRow="1" w:lastRow="0" w:firstColumn="1" w:lastColumn="0" w:noHBand="0" w:noVBand="1"/>
            </w:tblPr>
            <w:tblGrid>
              <w:gridCol w:w="8746"/>
            </w:tblGrid>
            <w:tr w:rsidR="0094322F" w14:paraId="6F3980DA" w14:textId="77777777">
              <w:tc>
                <w:tcPr>
                  <w:tcW w:w="0" w:type="auto"/>
                  <w:tcMar>
                    <w:top w:w="0" w:type="auto"/>
                    <w:bottom w:w="0" w:type="auto"/>
                  </w:tcMar>
                </w:tcPr>
                <w:p w14:paraId="332EE4A4" w14:textId="77777777" w:rsidR="0094322F" w:rsidRDefault="00714993">
                  <w:pPr>
                    <w:jc w:val="both"/>
                    <w:rPr>
                      <w:rFonts w:ascii="Arial" w:hAnsi="Arial" w:cs="Arial"/>
                      <w:color w:val="000000"/>
                      <w:sz w:val="18"/>
                      <w:szCs w:val="18"/>
                    </w:rPr>
                  </w:pPr>
                  <w:r>
                    <w:rPr>
                      <w:rFonts w:ascii="Arial" w:hAnsi="Arial" w:cs="Arial"/>
                      <w:color w:val="000000"/>
                      <w:sz w:val="18"/>
                      <w:szCs w:val="18"/>
                    </w:rPr>
                    <w:t>Naročnik se zavezuje, da bo za nemoteno izvajanje obveznosti dobavitelja zagotovil sodelovanje oseb, ki bodo v stiku z dobaviteljem</w:t>
                  </w:r>
                  <w:r w:rsidR="009D4A99">
                    <w:rPr>
                      <w:rFonts w:ascii="Arial" w:hAnsi="Arial" w:cs="Arial"/>
                      <w:color w:val="000000"/>
                      <w:sz w:val="18"/>
                      <w:szCs w:val="18"/>
                    </w:rPr>
                    <w:t>.</w:t>
                  </w:r>
                </w:p>
                <w:p w14:paraId="29063C06" w14:textId="77777777" w:rsidR="009D4A99" w:rsidRDefault="009D4A99">
                  <w:pPr>
                    <w:jc w:val="both"/>
                  </w:pPr>
                </w:p>
              </w:tc>
            </w:tr>
          </w:tbl>
          <w:p w14:paraId="0C1120C3" w14:textId="77777777" w:rsidR="0094322F" w:rsidRDefault="0094322F"/>
        </w:tc>
      </w:tr>
    </w:tbl>
    <w:p w14:paraId="76C537F1" w14:textId="77777777" w:rsidR="00102363" w:rsidRDefault="00102363">
      <w:pPr>
        <w:spacing w:before="225" w:after="225" w:line="240" w:lineRule="auto"/>
        <w:jc w:val="both"/>
        <w:rPr>
          <w:rFonts w:ascii="Arial" w:hAnsi="Arial" w:cs="Arial"/>
          <w:b/>
          <w:bCs/>
          <w:color w:val="000000"/>
          <w:sz w:val="18"/>
          <w:szCs w:val="18"/>
        </w:rPr>
      </w:pPr>
    </w:p>
    <w:p w14:paraId="28E23FF3" w14:textId="77777777" w:rsidR="00102363" w:rsidRDefault="00102363">
      <w:pPr>
        <w:spacing w:before="225" w:after="225" w:line="240" w:lineRule="auto"/>
        <w:jc w:val="both"/>
        <w:rPr>
          <w:rFonts w:ascii="Arial" w:hAnsi="Arial" w:cs="Arial"/>
          <w:b/>
          <w:bCs/>
          <w:color w:val="000000"/>
          <w:sz w:val="18"/>
          <w:szCs w:val="18"/>
        </w:rPr>
      </w:pPr>
    </w:p>
    <w:p w14:paraId="3068115C" w14:textId="070012EA" w:rsidR="0094322F" w:rsidRDefault="00714993">
      <w:pPr>
        <w:spacing w:before="225" w:after="225" w:line="240" w:lineRule="auto"/>
        <w:jc w:val="both"/>
      </w:pPr>
      <w:r>
        <w:rPr>
          <w:rFonts w:ascii="Arial" w:hAnsi="Arial" w:cs="Arial"/>
          <w:b/>
          <w:bCs/>
          <w:color w:val="000000"/>
          <w:sz w:val="18"/>
          <w:szCs w:val="18"/>
        </w:rPr>
        <w:t xml:space="preserve">III. </w:t>
      </w:r>
      <w:r w:rsidR="009D4A99">
        <w:rPr>
          <w:rFonts w:ascii="Arial" w:hAnsi="Arial" w:cs="Arial"/>
          <w:b/>
          <w:bCs/>
          <w:color w:val="000000"/>
          <w:sz w:val="18"/>
          <w:szCs w:val="18"/>
        </w:rPr>
        <w:t xml:space="preserve">PONUDBENA </w:t>
      </w:r>
      <w:r>
        <w:rPr>
          <w:rFonts w:ascii="Arial" w:hAnsi="Arial" w:cs="Arial"/>
          <w:b/>
          <w:bCs/>
          <w:color w:val="000000"/>
          <w:sz w:val="18"/>
          <w:szCs w:val="18"/>
        </w:rPr>
        <w:t>CENA</w:t>
      </w:r>
      <w:r w:rsidR="009D4A99">
        <w:rPr>
          <w:rFonts w:ascii="Arial" w:hAnsi="Arial" w:cs="Arial"/>
          <w:b/>
          <w:bCs/>
          <w:color w:val="000000"/>
          <w:sz w:val="18"/>
          <w:szCs w:val="18"/>
        </w:rPr>
        <w:t xml:space="preserve"> IN VREDNOST BLAGA</w:t>
      </w:r>
    </w:p>
    <w:p w14:paraId="236EB1B1" w14:textId="77777777" w:rsidR="0094322F" w:rsidRDefault="0071499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4322F" w14:paraId="18988FC6" w14:textId="77777777">
        <w:tc>
          <w:tcPr>
            <w:tcW w:w="0" w:type="auto"/>
            <w:tcMar>
              <w:top w:w="0" w:type="auto"/>
              <w:bottom w:w="0" w:type="auto"/>
            </w:tcMar>
          </w:tcPr>
          <w:p w14:paraId="68A3A0C6" w14:textId="77777777" w:rsidR="0094322F" w:rsidRDefault="009D4A99">
            <w:pPr>
              <w:spacing w:before="225" w:after="225"/>
              <w:jc w:val="both"/>
            </w:pPr>
            <w:r>
              <w:rPr>
                <w:rFonts w:ascii="Arial" w:hAnsi="Arial" w:cs="Arial"/>
                <w:color w:val="000000"/>
                <w:sz w:val="18"/>
                <w:szCs w:val="18"/>
              </w:rPr>
              <w:lastRenderedPageBreak/>
              <w:t>Ponudbena</w:t>
            </w:r>
            <w:r w:rsidR="00714993">
              <w:rPr>
                <w:rFonts w:ascii="Arial" w:hAnsi="Arial" w:cs="Arial"/>
                <w:color w:val="000000"/>
                <w:sz w:val="18"/>
                <w:szCs w:val="18"/>
              </w:rPr>
              <w:t xml:space="preserve"> cena vključuje vse stroške in vse popuste ter je ni mogoče povečati na nobeni osnovi, razen v kolikor bi za to obstajali zakonsko določeni razlogi. Morebitne podražitve do izteka roka </w:t>
            </w:r>
            <w:r>
              <w:rPr>
                <w:rFonts w:ascii="Arial" w:hAnsi="Arial" w:cs="Arial"/>
                <w:color w:val="000000"/>
                <w:sz w:val="18"/>
                <w:szCs w:val="18"/>
              </w:rPr>
              <w:t xml:space="preserve">veljavnosti okvirnega sporazuma </w:t>
            </w:r>
            <w:r w:rsidR="00714993">
              <w:rPr>
                <w:rFonts w:ascii="Arial" w:hAnsi="Arial" w:cs="Arial"/>
                <w:color w:val="000000"/>
                <w:sz w:val="18"/>
                <w:szCs w:val="18"/>
              </w:rPr>
              <w:t>vključene v ceno in nanjo ne morejo vplivati.</w:t>
            </w:r>
          </w:p>
          <w:p w14:paraId="37B6E0CB" w14:textId="492643A2" w:rsidR="00102363" w:rsidRPr="00102363" w:rsidRDefault="00714993">
            <w:pPr>
              <w:spacing w:before="225" w:after="225"/>
              <w:jc w:val="both"/>
              <w:rPr>
                <w:rFonts w:ascii="Arial" w:hAnsi="Arial" w:cs="Arial"/>
                <w:color w:val="000000"/>
                <w:sz w:val="18"/>
                <w:szCs w:val="18"/>
              </w:rPr>
            </w:pPr>
            <w:r>
              <w:rPr>
                <w:rFonts w:ascii="Arial" w:hAnsi="Arial" w:cs="Arial"/>
                <w:color w:val="000000"/>
                <w:sz w:val="18"/>
                <w:szCs w:val="18"/>
              </w:rPr>
              <w:t>Dobavitelj izstavi račun v elektronski obliki</w:t>
            </w:r>
            <w:r w:rsidR="00102363">
              <w:rPr>
                <w:rFonts w:ascii="Arial" w:hAnsi="Arial" w:cs="Arial"/>
                <w:color w:val="000000"/>
                <w:sz w:val="18"/>
                <w:szCs w:val="18"/>
              </w:rPr>
              <w:t xml:space="preserve">.  </w:t>
            </w:r>
            <w:r w:rsidR="00102363" w:rsidRPr="00D80572">
              <w:rPr>
                <w:rFonts w:ascii="Arial" w:hAnsi="Arial" w:cs="Arial"/>
                <w:sz w:val="18"/>
                <w:szCs w:val="18"/>
              </w:rPr>
              <w:t>Dobavitelj račun posreduje v elektronsko banko na številko TRR pri NLB, d.d.: SI56 0202 7001 1262 773 ali na naročnikov e-poštni naslov: eracuni@kpv.si, pri čemer je pomembno, da dobavitelj dostavi tako .pdf kot tudi .xml verzijo dokumenta.</w:t>
            </w:r>
          </w:p>
          <w:p w14:paraId="23A4D22F" w14:textId="77777777" w:rsidR="0094322F" w:rsidRDefault="00714993">
            <w:pPr>
              <w:spacing w:before="225" w:after="225"/>
              <w:jc w:val="both"/>
            </w:pPr>
            <w:r>
              <w:rPr>
                <w:rFonts w:ascii="Arial" w:hAnsi="Arial" w:cs="Arial"/>
                <w:color w:val="000000"/>
                <w:sz w:val="18"/>
                <w:szCs w:val="18"/>
              </w:rPr>
              <w:t>V kolikor naročnik računa ne zavrne v roku 8 delovnih dni od prejema, se račun šteje za potrjenega.</w:t>
            </w:r>
          </w:p>
          <w:p w14:paraId="05200BDA" w14:textId="77777777" w:rsidR="0094322F" w:rsidRDefault="00714993">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9735534" w14:textId="77777777" w:rsidR="0094322F" w:rsidRDefault="00714993">
            <w:pPr>
              <w:spacing w:before="225" w:after="225"/>
              <w:jc w:val="both"/>
            </w:pPr>
            <w:r>
              <w:rPr>
                <w:rFonts w:ascii="Arial" w:hAnsi="Arial" w:cs="Arial"/>
                <w:color w:val="000000"/>
                <w:sz w:val="18"/>
                <w:szCs w:val="18"/>
              </w:rPr>
              <w:t>Rok plačila je 30. dan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2FD05747" w14:textId="77777777" w:rsidR="0094322F" w:rsidRDefault="00714993">
      <w:pPr>
        <w:spacing w:before="225" w:after="225" w:line="240" w:lineRule="auto"/>
        <w:jc w:val="both"/>
      </w:pPr>
      <w:r>
        <w:rPr>
          <w:rFonts w:ascii="Arial" w:hAnsi="Arial" w:cs="Arial"/>
          <w:b/>
          <w:bCs/>
          <w:color w:val="000000"/>
          <w:sz w:val="18"/>
          <w:szCs w:val="18"/>
        </w:rPr>
        <w:t xml:space="preserve">IV. </w:t>
      </w:r>
      <w:r w:rsidR="0079726C">
        <w:rPr>
          <w:rFonts w:ascii="Arial" w:hAnsi="Arial" w:cs="Arial"/>
          <w:b/>
          <w:bCs/>
          <w:color w:val="000000"/>
          <w:sz w:val="18"/>
          <w:szCs w:val="18"/>
        </w:rPr>
        <w:t>PRAVILA IZVAJANJA SPORAZUMA</w:t>
      </w:r>
    </w:p>
    <w:p w14:paraId="66B1090B" w14:textId="77777777" w:rsidR="0094322F" w:rsidRDefault="0071499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4322F" w14:paraId="711768E4" w14:textId="77777777">
        <w:tc>
          <w:tcPr>
            <w:tcW w:w="0" w:type="auto"/>
            <w:tcMar>
              <w:top w:w="0" w:type="auto"/>
              <w:bottom w:w="0" w:type="auto"/>
            </w:tcMar>
          </w:tcPr>
          <w:p w14:paraId="30B4EB6D" w14:textId="77777777" w:rsidR="0079726C" w:rsidRPr="002679F0" w:rsidRDefault="0079726C" w:rsidP="0079726C">
            <w:pPr>
              <w:spacing w:after="3" w:line="265" w:lineRule="auto"/>
              <w:ind w:left="2896" w:right="2794" w:hanging="10"/>
              <w:jc w:val="center"/>
              <w:rPr>
                <w:rFonts w:ascii="Arial" w:hAnsi="Arial" w:cs="Arial"/>
                <w:sz w:val="18"/>
                <w:szCs w:val="18"/>
              </w:rPr>
            </w:pPr>
          </w:p>
          <w:p w14:paraId="27B874D0" w14:textId="77777777" w:rsidR="0079726C" w:rsidRDefault="0079726C" w:rsidP="0079726C">
            <w:pPr>
              <w:ind w:left="158" w:right="19"/>
              <w:jc w:val="both"/>
              <w:rPr>
                <w:rFonts w:ascii="Arial" w:hAnsi="Arial" w:cs="Arial"/>
                <w:sz w:val="18"/>
                <w:szCs w:val="18"/>
              </w:rPr>
            </w:pPr>
            <w:r w:rsidRPr="002679F0">
              <w:rPr>
                <w:rFonts w:ascii="Arial" w:hAnsi="Arial" w:cs="Arial"/>
                <w:sz w:val="18"/>
                <w:szCs w:val="18"/>
              </w:rPr>
              <w:t>Za izvajanje sporazuma veljajo naslednja pravila:</w:t>
            </w:r>
          </w:p>
          <w:p w14:paraId="6A661C96" w14:textId="77777777" w:rsidR="0079726C" w:rsidRPr="002679F0" w:rsidRDefault="0079726C" w:rsidP="0079726C">
            <w:pPr>
              <w:ind w:left="158" w:right="19"/>
              <w:jc w:val="both"/>
              <w:rPr>
                <w:rFonts w:ascii="Arial" w:hAnsi="Arial" w:cs="Arial"/>
                <w:sz w:val="18"/>
                <w:szCs w:val="18"/>
              </w:rPr>
            </w:pPr>
          </w:p>
          <w:p w14:paraId="6A639C34" w14:textId="77777777" w:rsidR="0079726C" w:rsidRDefault="0079726C" w:rsidP="00FD72D2">
            <w:pPr>
              <w:pStyle w:val="ListParagraph"/>
              <w:numPr>
                <w:ilvl w:val="0"/>
                <w:numId w:val="32"/>
              </w:numPr>
              <w:spacing w:after="5" w:line="248" w:lineRule="auto"/>
              <w:ind w:right="19"/>
              <w:jc w:val="both"/>
              <w:rPr>
                <w:rFonts w:ascii="Arial" w:hAnsi="Arial" w:cs="Arial"/>
                <w:sz w:val="18"/>
                <w:szCs w:val="18"/>
              </w:rPr>
            </w:pPr>
            <w:r w:rsidRPr="00185ED2">
              <w:rPr>
                <w:rFonts w:ascii="Arial" w:hAnsi="Arial" w:cs="Arial"/>
                <w:sz w:val="18"/>
                <w:szCs w:val="18"/>
              </w:rPr>
              <w:t xml:space="preserve">predmet razpisa so stalne dobave </w:t>
            </w:r>
            <w:r>
              <w:rPr>
                <w:rFonts w:ascii="Arial" w:hAnsi="Arial" w:cs="Arial"/>
                <w:sz w:val="18"/>
                <w:szCs w:val="18"/>
              </w:rPr>
              <w:t>blaga</w:t>
            </w:r>
            <w:r w:rsidRPr="00185ED2">
              <w:rPr>
                <w:rFonts w:ascii="Arial" w:hAnsi="Arial" w:cs="Arial"/>
                <w:sz w:val="18"/>
                <w:szCs w:val="18"/>
              </w:rPr>
              <w:t xml:space="preserve">, ki jih naročnik po obsegu in časovno ne more v naprej določiti; </w:t>
            </w:r>
          </w:p>
          <w:p w14:paraId="0A6C5E72" w14:textId="77777777" w:rsidR="0079726C" w:rsidRDefault="0079726C" w:rsidP="0079726C">
            <w:pPr>
              <w:pStyle w:val="ListParagraph"/>
              <w:spacing w:after="5" w:line="248" w:lineRule="auto"/>
              <w:ind w:right="19"/>
              <w:jc w:val="both"/>
              <w:rPr>
                <w:rFonts w:ascii="Arial" w:hAnsi="Arial" w:cs="Arial"/>
                <w:sz w:val="18"/>
                <w:szCs w:val="18"/>
              </w:rPr>
            </w:pPr>
          </w:p>
          <w:p w14:paraId="7A6FEFF0" w14:textId="77777777" w:rsidR="0079726C" w:rsidRDefault="0079726C" w:rsidP="00FD72D2">
            <w:pPr>
              <w:pStyle w:val="ListParagraph"/>
              <w:numPr>
                <w:ilvl w:val="0"/>
                <w:numId w:val="32"/>
              </w:numPr>
              <w:spacing w:after="5" w:line="248" w:lineRule="auto"/>
              <w:ind w:right="19"/>
              <w:jc w:val="both"/>
              <w:rPr>
                <w:rFonts w:ascii="Arial" w:hAnsi="Arial" w:cs="Arial"/>
                <w:sz w:val="18"/>
                <w:szCs w:val="18"/>
              </w:rPr>
            </w:pPr>
            <w:r w:rsidRPr="00185ED2">
              <w:rPr>
                <w:rFonts w:ascii="Arial" w:hAnsi="Arial" w:cs="Arial"/>
                <w:sz w:val="18"/>
                <w:szCs w:val="18"/>
              </w:rPr>
              <w:t xml:space="preserve">količine in vrste </w:t>
            </w:r>
            <w:r>
              <w:rPr>
                <w:rFonts w:ascii="Arial" w:hAnsi="Arial" w:cs="Arial"/>
                <w:sz w:val="18"/>
                <w:szCs w:val="18"/>
              </w:rPr>
              <w:t xml:space="preserve">blaga </w:t>
            </w:r>
            <w:r w:rsidRPr="00185ED2">
              <w:rPr>
                <w:rFonts w:ascii="Arial" w:hAnsi="Arial" w:cs="Arial"/>
                <w:sz w:val="18"/>
                <w:szCs w:val="18"/>
              </w:rPr>
              <w:t>po predračunu so okvirne, pri čemer naročnik ne nosi odškodninske odgovornosti zaradi nedoseganja nakupov v količini in vrednosti kot izhaja iz ocene v razpisni dokumentaciji in ponudbi dobavitelja</w:t>
            </w:r>
            <w:r>
              <w:rPr>
                <w:rFonts w:ascii="Arial" w:hAnsi="Arial" w:cs="Arial"/>
                <w:sz w:val="18"/>
                <w:szCs w:val="18"/>
              </w:rPr>
              <w:t xml:space="preserve"> in</w:t>
            </w:r>
          </w:p>
          <w:p w14:paraId="3354B0B1" w14:textId="77777777" w:rsidR="0079726C" w:rsidRDefault="0079726C" w:rsidP="0079726C">
            <w:pPr>
              <w:pStyle w:val="ListParagraph"/>
              <w:spacing w:after="5" w:line="248" w:lineRule="auto"/>
              <w:ind w:right="19"/>
              <w:jc w:val="both"/>
              <w:rPr>
                <w:rFonts w:ascii="Arial" w:hAnsi="Arial" w:cs="Arial"/>
                <w:sz w:val="18"/>
                <w:szCs w:val="18"/>
              </w:rPr>
            </w:pPr>
          </w:p>
          <w:p w14:paraId="530B3C5C" w14:textId="77777777" w:rsidR="0079726C" w:rsidRPr="0079726C" w:rsidRDefault="0079726C" w:rsidP="00FD72D2">
            <w:pPr>
              <w:pStyle w:val="ListParagraph"/>
              <w:numPr>
                <w:ilvl w:val="0"/>
                <w:numId w:val="32"/>
              </w:numPr>
              <w:spacing w:after="5" w:line="248" w:lineRule="auto"/>
              <w:ind w:right="19"/>
              <w:jc w:val="both"/>
              <w:rPr>
                <w:rFonts w:ascii="Arial" w:hAnsi="Arial" w:cs="Arial"/>
                <w:sz w:val="18"/>
                <w:szCs w:val="18"/>
              </w:rPr>
            </w:pPr>
            <w:r w:rsidRPr="00185ED2">
              <w:rPr>
                <w:rFonts w:ascii="Arial" w:hAnsi="Arial" w:cs="Arial"/>
                <w:sz w:val="18"/>
                <w:szCs w:val="18"/>
              </w:rPr>
              <w:t xml:space="preserve">naročnik bo naročal in kupoval le tiste vrste in količine </w:t>
            </w:r>
            <w:r>
              <w:rPr>
                <w:rFonts w:ascii="Arial" w:hAnsi="Arial" w:cs="Arial"/>
                <w:sz w:val="18"/>
                <w:szCs w:val="18"/>
              </w:rPr>
              <w:t xml:space="preserve">blaga </w:t>
            </w:r>
            <w:r w:rsidRPr="00185ED2">
              <w:rPr>
                <w:rFonts w:ascii="Arial" w:hAnsi="Arial" w:cs="Arial"/>
                <w:sz w:val="18"/>
                <w:szCs w:val="18"/>
              </w:rPr>
              <w:t>iz predračuna, ki jih bo dejansko potreboval (glede na dejanske potrebe)</w:t>
            </w:r>
            <w:r>
              <w:rPr>
                <w:rFonts w:ascii="Arial" w:hAnsi="Arial" w:cs="Arial"/>
                <w:sz w:val="18"/>
                <w:szCs w:val="18"/>
              </w:rPr>
              <w:t>.</w:t>
            </w:r>
          </w:p>
        </w:tc>
      </w:tr>
    </w:tbl>
    <w:p w14:paraId="2A1FDA02" w14:textId="77777777" w:rsidR="0094322F" w:rsidRDefault="00714993">
      <w:pPr>
        <w:spacing w:before="225" w:after="225" w:line="240" w:lineRule="auto"/>
        <w:jc w:val="both"/>
      </w:pPr>
      <w:r>
        <w:rPr>
          <w:rFonts w:ascii="Arial" w:hAnsi="Arial" w:cs="Arial"/>
          <w:b/>
          <w:bCs/>
          <w:color w:val="000000"/>
          <w:sz w:val="18"/>
          <w:szCs w:val="18"/>
        </w:rPr>
        <w:t>V. PODIZVAJALCI</w:t>
      </w:r>
    </w:p>
    <w:p w14:paraId="22FB36DA" w14:textId="77777777" w:rsidR="0094322F" w:rsidRDefault="0079726C">
      <w:pPr>
        <w:spacing w:after="0" w:line="240" w:lineRule="auto"/>
        <w:jc w:val="center"/>
      </w:pPr>
      <w:r>
        <w:rPr>
          <w:rFonts w:ascii="Arial" w:hAnsi="Arial" w:cs="Arial"/>
          <w:b/>
          <w:bCs/>
          <w:color w:val="000000"/>
          <w:sz w:val="18"/>
          <w:szCs w:val="18"/>
        </w:rPr>
        <w:t>9</w:t>
      </w:r>
      <w:r w:rsidR="00714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94322F" w14:paraId="282958BD" w14:textId="77777777">
        <w:tc>
          <w:tcPr>
            <w:tcW w:w="0" w:type="auto"/>
            <w:tcMar>
              <w:top w:w="0" w:type="auto"/>
              <w:bottom w:w="0" w:type="auto"/>
            </w:tcMar>
          </w:tcPr>
          <w:p w14:paraId="1A73FE8C" w14:textId="77777777" w:rsidR="0094322F" w:rsidRDefault="00714993">
            <w:pPr>
              <w:spacing w:before="225" w:after="225"/>
              <w:jc w:val="both"/>
            </w:pPr>
            <w:r>
              <w:rPr>
                <w:rFonts w:ascii="Arial" w:hAnsi="Arial" w:cs="Arial"/>
                <w:color w:val="000000"/>
                <w:sz w:val="18"/>
                <w:szCs w:val="18"/>
              </w:rPr>
              <w:t xml:space="preserve">Dobavitelj bo </w:t>
            </w:r>
            <w:r w:rsidR="0079726C">
              <w:rPr>
                <w:rFonts w:ascii="Arial" w:hAnsi="Arial" w:cs="Arial"/>
                <w:color w:val="000000"/>
                <w:sz w:val="18"/>
                <w:szCs w:val="18"/>
              </w:rPr>
              <w:t>dobavo</w:t>
            </w:r>
            <w:r>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4322F" w14:paraId="1C0F602E" w14:textId="77777777" w:rsidTr="0079726C">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F900EC" w14:textId="77777777" w:rsidR="0094322F" w:rsidRDefault="00714993">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A54330" w14:textId="77777777" w:rsidR="0094322F" w:rsidRDefault="0094322F"/>
              </w:tc>
            </w:tr>
            <w:tr w:rsidR="0094322F" w14:paraId="14368D55" w14:textId="77777777" w:rsidTr="0079726C">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E99317" w14:textId="77777777" w:rsidR="0094322F" w:rsidRDefault="00714993">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BC8CAE" w14:textId="77777777" w:rsidR="0094322F" w:rsidRDefault="00714993">
                  <w:pPr>
                    <w:spacing w:before="135" w:after="135"/>
                    <w:jc w:val="both"/>
                    <w:textAlignment w:val="center"/>
                  </w:pPr>
                  <w:r>
                    <w:rPr>
                      <w:rFonts w:ascii="Arial" w:hAnsi="Arial" w:cs="Arial"/>
                      <w:color w:val="000000"/>
                      <w:position w:val="-2"/>
                      <w:sz w:val="18"/>
                      <w:szCs w:val="18"/>
                    </w:rPr>
                    <w:t xml:space="preserve">Opis </w:t>
                  </w:r>
                  <w:r w:rsidR="0079726C">
                    <w:rPr>
                      <w:rFonts w:ascii="Arial" w:hAnsi="Arial" w:cs="Arial"/>
                      <w:color w:val="000000"/>
                      <w:position w:val="-2"/>
                      <w:sz w:val="18"/>
                      <w:szCs w:val="18"/>
                    </w:rPr>
                    <w:t>dobav</w:t>
                  </w:r>
                  <w:r>
                    <w:rPr>
                      <w:rFonts w:ascii="Arial" w:hAnsi="Arial" w:cs="Arial"/>
                      <w:color w:val="000000"/>
                      <w:position w:val="-2"/>
                      <w:sz w:val="18"/>
                      <w:szCs w:val="18"/>
                    </w:rPr>
                    <w:t>, ki jih bo izvedel podizvajalec:</w:t>
                  </w:r>
                </w:p>
                <w:p w14:paraId="5F6DD94F" w14:textId="77777777" w:rsidR="0094322F" w:rsidRDefault="0071499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BD8C35C" w14:textId="77777777" w:rsidR="0094322F" w:rsidRDefault="0094322F"/>
          <w:p w14:paraId="15CB4CDB" w14:textId="77777777" w:rsidR="0094322F" w:rsidRDefault="00714993">
            <w:pPr>
              <w:spacing w:before="225" w:after="225"/>
              <w:jc w:val="both"/>
            </w:pPr>
            <w:r>
              <w:rPr>
                <w:rFonts w:ascii="Arial" w:hAnsi="Arial" w:cs="Arial"/>
                <w:i/>
                <w:iCs/>
                <w:color w:val="000000"/>
                <w:sz w:val="18"/>
                <w:szCs w:val="18"/>
              </w:rPr>
              <w:t>Opomba:</w:t>
            </w:r>
          </w:p>
          <w:p w14:paraId="33503C62" w14:textId="77777777" w:rsidR="0094322F" w:rsidRDefault="00714993">
            <w:pPr>
              <w:spacing w:before="225" w:after="225"/>
              <w:jc w:val="both"/>
            </w:pPr>
            <w:r>
              <w:rPr>
                <w:rFonts w:ascii="Arial" w:hAnsi="Arial" w:cs="Arial"/>
                <w:i/>
                <w:iCs/>
                <w:color w:val="000000"/>
                <w:sz w:val="18"/>
                <w:szCs w:val="18"/>
              </w:rPr>
              <w:t>V KOLIKOR PONUDNIK NE NASTOPA S PODIZVAJALCI SE RAZDELEK IZBRIŠE</w:t>
            </w:r>
          </w:p>
        </w:tc>
      </w:tr>
    </w:tbl>
    <w:p w14:paraId="276F6142" w14:textId="77777777" w:rsidR="00102363" w:rsidRDefault="00102363">
      <w:pPr>
        <w:spacing w:after="0" w:line="240" w:lineRule="auto"/>
        <w:jc w:val="center"/>
        <w:rPr>
          <w:rFonts w:ascii="Arial" w:hAnsi="Arial" w:cs="Arial"/>
          <w:b/>
          <w:bCs/>
          <w:color w:val="000000"/>
          <w:sz w:val="18"/>
          <w:szCs w:val="18"/>
        </w:rPr>
      </w:pPr>
    </w:p>
    <w:p w14:paraId="5E5CC5D6" w14:textId="77777777" w:rsidR="00102363" w:rsidRDefault="00102363">
      <w:pPr>
        <w:spacing w:after="0" w:line="240" w:lineRule="auto"/>
        <w:jc w:val="center"/>
        <w:rPr>
          <w:rFonts w:ascii="Arial" w:hAnsi="Arial" w:cs="Arial"/>
          <w:b/>
          <w:bCs/>
          <w:color w:val="000000"/>
          <w:sz w:val="18"/>
          <w:szCs w:val="18"/>
        </w:rPr>
      </w:pPr>
    </w:p>
    <w:p w14:paraId="34F46DEC" w14:textId="77777777" w:rsidR="00102363" w:rsidRDefault="00102363">
      <w:pPr>
        <w:spacing w:after="0" w:line="240" w:lineRule="auto"/>
        <w:jc w:val="center"/>
        <w:rPr>
          <w:rFonts w:ascii="Arial" w:hAnsi="Arial" w:cs="Arial"/>
          <w:b/>
          <w:bCs/>
          <w:color w:val="000000"/>
          <w:sz w:val="18"/>
          <w:szCs w:val="18"/>
        </w:rPr>
      </w:pPr>
    </w:p>
    <w:p w14:paraId="553E1C08" w14:textId="2029C796" w:rsidR="0094322F" w:rsidRDefault="00714993">
      <w:pPr>
        <w:spacing w:after="0" w:line="240" w:lineRule="auto"/>
        <w:jc w:val="center"/>
      </w:pPr>
      <w:r>
        <w:rPr>
          <w:rFonts w:ascii="Arial" w:hAnsi="Arial" w:cs="Arial"/>
          <w:b/>
          <w:bCs/>
          <w:color w:val="000000"/>
          <w:sz w:val="18"/>
          <w:szCs w:val="18"/>
        </w:rPr>
        <w:t>1</w:t>
      </w:r>
      <w:r w:rsidR="0079726C">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4B935478" w14:textId="77777777">
        <w:tc>
          <w:tcPr>
            <w:tcW w:w="0" w:type="auto"/>
            <w:tcMar>
              <w:top w:w="0" w:type="auto"/>
              <w:bottom w:w="0" w:type="auto"/>
            </w:tcMar>
          </w:tcPr>
          <w:p w14:paraId="4AC642C9" w14:textId="77777777" w:rsidR="0094322F" w:rsidRDefault="0071499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2FCF7BB" w14:textId="77777777" w:rsidR="0094322F" w:rsidRDefault="00714993">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4322F" w14:paraId="1EE3C74B" w14:textId="77777777">
              <w:tc>
                <w:tcPr>
                  <w:tcW w:w="0" w:type="auto"/>
                  <w:tcMar>
                    <w:top w:w="0" w:type="auto"/>
                    <w:bottom w:w="0" w:type="auto"/>
                  </w:tcMar>
                </w:tcPr>
                <w:p w14:paraId="2DB88B30" w14:textId="743E671C" w:rsidR="0094322F" w:rsidRDefault="00714993" w:rsidP="00FD72D2">
                  <w:pPr>
                    <w:numPr>
                      <w:ilvl w:val="0"/>
                      <w:numId w:val="22"/>
                    </w:numPr>
                    <w:jc w:val="both"/>
                    <w:rPr>
                      <w:rFonts w:ascii="Arial" w:hAnsi="Arial" w:cs="Arial"/>
                      <w:color w:val="000000"/>
                      <w:sz w:val="18"/>
                      <w:szCs w:val="18"/>
                    </w:rPr>
                  </w:pPr>
                  <w:r>
                    <w:rPr>
                      <w:rFonts w:ascii="Arial" w:hAnsi="Arial" w:cs="Arial"/>
                      <w:color w:val="000000"/>
                      <w:sz w:val="18"/>
                      <w:szCs w:val="18"/>
                    </w:rPr>
                    <w:t>glavni izvajalec s podpisom te</w:t>
                  </w:r>
                  <w:r w:rsidR="00A168AC">
                    <w:rPr>
                      <w:rFonts w:ascii="Arial" w:hAnsi="Arial" w:cs="Arial"/>
                      <w:color w:val="000000"/>
                      <w:sz w:val="18"/>
                      <w:szCs w:val="18"/>
                    </w:rPr>
                    <w:t xml:space="preserve">ga sporazuma </w:t>
                  </w:r>
                  <w:r>
                    <w:rPr>
                      <w:rFonts w:ascii="Arial" w:hAnsi="Arial" w:cs="Arial"/>
                      <w:color w:val="000000"/>
                      <w:sz w:val="18"/>
                      <w:szCs w:val="18"/>
                    </w:rPr>
                    <w:t>pooblašča naročnika, da na podlagi potrjenega računa oziroma situacije s strani glavnega izvajalca neposredno plačuje podizvajalcu,</w:t>
                  </w:r>
                </w:p>
                <w:p w14:paraId="1BC08A81" w14:textId="77777777" w:rsidR="0094322F" w:rsidRDefault="00714993" w:rsidP="00FD72D2">
                  <w:pPr>
                    <w:numPr>
                      <w:ilvl w:val="0"/>
                      <w:numId w:val="2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48E3714" w14:textId="77777777" w:rsidR="0094322F" w:rsidRDefault="00714993" w:rsidP="00FD72D2">
                  <w:pPr>
                    <w:numPr>
                      <w:ilvl w:val="0"/>
                      <w:numId w:val="2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3615799" w14:textId="77777777" w:rsidR="0094322F" w:rsidRDefault="0071499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86A49C4" w14:textId="77777777" w:rsidR="0094322F" w:rsidRDefault="00714993">
            <w:pPr>
              <w:spacing w:before="225" w:after="225"/>
              <w:jc w:val="both"/>
            </w:pPr>
            <w:r>
              <w:rPr>
                <w:rFonts w:ascii="Arial" w:hAnsi="Arial" w:cs="Arial"/>
                <w:color w:val="000000"/>
                <w:sz w:val="18"/>
                <w:szCs w:val="18"/>
              </w:rPr>
              <w:t>Plačila podizvajalcem se izvedejo v rokih in na enak način kot velja za plačila izvajalcu.</w:t>
            </w:r>
          </w:p>
          <w:p w14:paraId="509CE574" w14:textId="77777777" w:rsidR="0094322F" w:rsidRDefault="0071499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E1B79A5" w14:textId="77777777" w:rsidR="0094322F" w:rsidRDefault="0071499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1674FF" w14:textId="77777777" w:rsidR="0094322F" w:rsidRDefault="0071499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E1C66EB" w14:textId="77777777" w:rsidR="0094322F" w:rsidRDefault="00714993">
      <w:pPr>
        <w:spacing w:after="0" w:line="240" w:lineRule="auto"/>
        <w:jc w:val="center"/>
      </w:pPr>
      <w:r>
        <w:rPr>
          <w:rFonts w:ascii="Arial" w:hAnsi="Arial" w:cs="Arial"/>
          <w:b/>
          <w:bCs/>
          <w:color w:val="000000"/>
          <w:sz w:val="18"/>
          <w:szCs w:val="18"/>
        </w:rPr>
        <w:lastRenderedPageBreak/>
        <w:t>1</w:t>
      </w:r>
      <w:r w:rsidR="0079726C">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5EC4D701" w14:textId="77777777">
        <w:tc>
          <w:tcPr>
            <w:tcW w:w="0" w:type="auto"/>
            <w:tcMar>
              <w:top w:w="0" w:type="auto"/>
              <w:bottom w:w="0" w:type="auto"/>
            </w:tcMar>
          </w:tcPr>
          <w:p w14:paraId="52A531B7" w14:textId="77777777" w:rsidR="0094322F" w:rsidRDefault="00714993">
            <w:pPr>
              <w:spacing w:before="225" w:after="225"/>
              <w:jc w:val="both"/>
            </w:pPr>
            <w:r>
              <w:rPr>
                <w:rFonts w:ascii="Arial" w:hAnsi="Arial" w:cs="Arial"/>
                <w:color w:val="000000"/>
                <w:sz w:val="18"/>
                <w:szCs w:val="18"/>
              </w:rPr>
              <w:t xml:space="preserve">Naročnik se zavezuje poravnati </w:t>
            </w:r>
            <w:r w:rsidR="00E5412B">
              <w:rPr>
                <w:rFonts w:ascii="Arial" w:hAnsi="Arial" w:cs="Arial"/>
                <w:color w:val="000000"/>
                <w:sz w:val="18"/>
                <w:szCs w:val="18"/>
              </w:rPr>
              <w:t>dogovorjeno</w:t>
            </w:r>
            <w:r>
              <w:rPr>
                <w:rFonts w:ascii="Arial" w:hAnsi="Arial" w:cs="Arial"/>
                <w:color w:val="000000"/>
                <w:sz w:val="18"/>
                <w:szCs w:val="18"/>
              </w:rPr>
              <w:t xml:space="preserve"> ceno za pravilno dobavo blaga na podlagi te</w:t>
            </w:r>
            <w:r w:rsidR="00E5412B">
              <w:rPr>
                <w:rFonts w:ascii="Arial" w:hAnsi="Arial" w:cs="Arial"/>
                <w:color w:val="000000"/>
                <w:sz w:val="18"/>
                <w:szCs w:val="18"/>
              </w:rPr>
              <w:t>ga</w:t>
            </w:r>
            <w:r>
              <w:rPr>
                <w:rFonts w:ascii="Arial" w:hAnsi="Arial" w:cs="Arial"/>
                <w:color w:val="000000"/>
                <w:sz w:val="18"/>
                <w:szCs w:val="18"/>
              </w:rPr>
              <w:t xml:space="preserve"> </w:t>
            </w:r>
            <w:r w:rsidR="00E5412B">
              <w:rPr>
                <w:rFonts w:ascii="Arial" w:hAnsi="Arial" w:cs="Arial"/>
                <w:color w:val="000000"/>
                <w:sz w:val="18"/>
                <w:szCs w:val="18"/>
              </w:rPr>
              <w:t>sporazuma</w:t>
            </w:r>
            <w:r>
              <w:rPr>
                <w:rFonts w:ascii="Arial" w:hAnsi="Arial" w:cs="Arial"/>
                <w:color w:val="000000"/>
                <w:sz w:val="18"/>
                <w:szCs w:val="18"/>
              </w:rPr>
              <w:t>.</w:t>
            </w:r>
          </w:p>
          <w:p w14:paraId="26712C7F" w14:textId="77777777" w:rsidR="0094322F" w:rsidRDefault="00714993">
            <w:pPr>
              <w:spacing w:before="225" w:after="225"/>
              <w:jc w:val="both"/>
            </w:pPr>
            <w:r>
              <w:rPr>
                <w:rFonts w:ascii="Arial" w:hAnsi="Arial" w:cs="Arial"/>
                <w:color w:val="000000"/>
                <w:sz w:val="18"/>
                <w:szCs w:val="18"/>
              </w:rPr>
              <w:t>Naročnik se zavezuje, da bo za nemoteno izvajanje obveznosti dobavitelja zagotovil sodelovanje oseb, ki bodo v stiku z dobaviteljem.</w:t>
            </w:r>
          </w:p>
        </w:tc>
      </w:tr>
    </w:tbl>
    <w:p w14:paraId="40793D85" w14:textId="77777777" w:rsidR="0094322F" w:rsidRDefault="00714993">
      <w:pPr>
        <w:spacing w:before="225" w:after="225" w:line="240" w:lineRule="auto"/>
        <w:jc w:val="both"/>
      </w:pPr>
      <w:r>
        <w:rPr>
          <w:rFonts w:ascii="Arial" w:hAnsi="Arial" w:cs="Arial"/>
          <w:b/>
          <w:bCs/>
          <w:color w:val="000000"/>
          <w:sz w:val="18"/>
          <w:szCs w:val="18"/>
        </w:rPr>
        <w:t>VI. OBVEZNOSTI DOBAVITELJA</w:t>
      </w:r>
      <w:r w:rsidR="0079726C">
        <w:rPr>
          <w:rFonts w:ascii="Arial" w:hAnsi="Arial" w:cs="Arial"/>
          <w:b/>
          <w:bCs/>
          <w:color w:val="000000"/>
          <w:sz w:val="18"/>
          <w:szCs w:val="18"/>
        </w:rPr>
        <w:t xml:space="preserve"> IN NAROČNIKA</w:t>
      </w:r>
    </w:p>
    <w:p w14:paraId="0639F056" w14:textId="77777777" w:rsidR="0094322F" w:rsidRDefault="00714993">
      <w:pPr>
        <w:spacing w:after="0" w:line="240" w:lineRule="auto"/>
        <w:jc w:val="center"/>
      </w:pPr>
      <w:r>
        <w:rPr>
          <w:rFonts w:ascii="Arial" w:hAnsi="Arial" w:cs="Arial"/>
          <w:b/>
          <w:bCs/>
          <w:color w:val="000000"/>
          <w:sz w:val="18"/>
          <w:szCs w:val="18"/>
        </w:rPr>
        <w:t>1</w:t>
      </w:r>
      <w:r w:rsidR="0079726C">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059C913B" w14:textId="77777777">
        <w:tc>
          <w:tcPr>
            <w:tcW w:w="0" w:type="auto"/>
            <w:tcMar>
              <w:top w:w="0" w:type="auto"/>
              <w:bottom w:w="0" w:type="auto"/>
            </w:tcMar>
          </w:tcPr>
          <w:p w14:paraId="77C5BE9F" w14:textId="77777777" w:rsidR="0079726C" w:rsidRDefault="0079726C" w:rsidP="0079726C">
            <w:pPr>
              <w:spacing w:after="3" w:line="260" w:lineRule="auto"/>
              <w:ind w:left="140"/>
              <w:rPr>
                <w:rFonts w:ascii="Arial" w:hAnsi="Arial" w:cs="Arial"/>
                <w:sz w:val="18"/>
                <w:szCs w:val="18"/>
              </w:rPr>
            </w:pPr>
            <w:r w:rsidRPr="002679F0">
              <w:rPr>
                <w:rFonts w:ascii="Arial" w:hAnsi="Arial" w:cs="Arial"/>
                <w:sz w:val="18"/>
                <w:szCs w:val="18"/>
              </w:rPr>
              <w:t>Dobavitelj se zavezuje, da bo:</w:t>
            </w:r>
          </w:p>
          <w:p w14:paraId="782EE07B" w14:textId="77777777" w:rsidR="0079726C" w:rsidRPr="002679F0" w:rsidRDefault="0079726C" w:rsidP="0079726C">
            <w:pPr>
              <w:spacing w:after="3" w:line="260" w:lineRule="auto"/>
              <w:ind w:left="140"/>
              <w:rPr>
                <w:rFonts w:ascii="Arial" w:hAnsi="Arial" w:cs="Arial"/>
                <w:sz w:val="18"/>
                <w:szCs w:val="18"/>
              </w:rPr>
            </w:pPr>
          </w:p>
          <w:p w14:paraId="3966BF4D"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 xml:space="preserve">svoje naloge opravil skladno z določili tega sporazuma, predpisi, ki urejajo področje </w:t>
            </w:r>
            <w:r>
              <w:rPr>
                <w:rFonts w:ascii="Arial" w:hAnsi="Arial" w:cs="Arial"/>
                <w:sz w:val="18"/>
                <w:szCs w:val="18"/>
              </w:rPr>
              <w:t xml:space="preserve">predmeta sporazuma </w:t>
            </w:r>
            <w:r w:rsidRPr="00185ED2">
              <w:rPr>
                <w:rFonts w:ascii="Arial" w:hAnsi="Arial" w:cs="Arial"/>
                <w:sz w:val="18"/>
                <w:szCs w:val="18"/>
              </w:rPr>
              <w:t>in v interesu naročnika;</w:t>
            </w:r>
          </w:p>
          <w:p w14:paraId="35C5C71D"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dobave opravljal tako, da ne bo moten delovni proces naročnika;</w:t>
            </w:r>
          </w:p>
          <w:p w14:paraId="7F746AB7"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sukcesivne dobave izvajal pravočasno;</w:t>
            </w:r>
          </w:p>
          <w:p w14:paraId="302EDDC0"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pisno obvestil naročnika o morebitnem nastopu okoliščin, ki bi utegnile vplivati na vsebinsko, vrednostno in terminsko izvršitev določil sporazuma;</w:t>
            </w:r>
          </w:p>
          <w:p w14:paraId="10FDDE8D"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izvajal dobave</w:t>
            </w:r>
            <w:r>
              <w:rPr>
                <w:rFonts w:ascii="Arial" w:hAnsi="Arial" w:cs="Arial"/>
                <w:sz w:val="18"/>
                <w:szCs w:val="18"/>
              </w:rPr>
              <w:t xml:space="preserve"> blaga</w:t>
            </w:r>
            <w:r w:rsidRPr="00185ED2">
              <w:rPr>
                <w:rFonts w:ascii="Arial" w:hAnsi="Arial" w:cs="Arial"/>
                <w:sz w:val="18"/>
                <w:szCs w:val="18"/>
              </w:rPr>
              <w:t>v skladu z določili v razpisni dokumentaciji naročnika;</w:t>
            </w:r>
          </w:p>
          <w:p w14:paraId="764F8BDB"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naročniku omogočil ustrezen nadzor pri izvajanju javnega naročila;</w:t>
            </w:r>
          </w:p>
          <w:p w14:paraId="64B53915" w14:textId="77777777" w:rsidR="0079726C"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naročniku dobavljal kakovostn</w:t>
            </w:r>
            <w:r>
              <w:rPr>
                <w:rFonts w:ascii="Arial" w:hAnsi="Arial" w:cs="Arial"/>
                <w:sz w:val="18"/>
                <w:szCs w:val="18"/>
              </w:rPr>
              <w:t>o</w:t>
            </w:r>
            <w:r w:rsidRPr="00185ED2">
              <w:rPr>
                <w:rFonts w:ascii="Arial" w:hAnsi="Arial" w:cs="Arial"/>
                <w:sz w:val="18"/>
                <w:szCs w:val="18"/>
              </w:rPr>
              <w:t xml:space="preserve"> in neoporečn</w:t>
            </w:r>
            <w:r>
              <w:rPr>
                <w:rFonts w:ascii="Arial" w:hAnsi="Arial" w:cs="Arial"/>
                <w:sz w:val="18"/>
                <w:szCs w:val="18"/>
              </w:rPr>
              <w:t>o</w:t>
            </w:r>
            <w:r w:rsidRPr="00185ED2">
              <w:rPr>
                <w:rFonts w:ascii="Arial" w:hAnsi="Arial" w:cs="Arial"/>
                <w:sz w:val="18"/>
                <w:szCs w:val="18"/>
              </w:rPr>
              <w:t xml:space="preserve"> </w:t>
            </w:r>
            <w:r>
              <w:rPr>
                <w:rFonts w:ascii="Arial" w:hAnsi="Arial" w:cs="Arial"/>
                <w:sz w:val="18"/>
                <w:szCs w:val="18"/>
              </w:rPr>
              <w:t>blago</w:t>
            </w:r>
            <w:r w:rsidRPr="00185ED2">
              <w:rPr>
                <w:rFonts w:ascii="Arial" w:hAnsi="Arial" w:cs="Arial"/>
                <w:sz w:val="18"/>
                <w:szCs w:val="18"/>
              </w:rPr>
              <w:t xml:space="preserve">, ki ustreza vsem predpisom, ki določajo pogoje za posamezno vrsto </w:t>
            </w:r>
            <w:r>
              <w:rPr>
                <w:rFonts w:ascii="Arial" w:hAnsi="Arial" w:cs="Arial"/>
                <w:sz w:val="18"/>
                <w:szCs w:val="18"/>
              </w:rPr>
              <w:t>blaga</w:t>
            </w:r>
            <w:r w:rsidRPr="00185ED2">
              <w:rPr>
                <w:rFonts w:ascii="Arial" w:hAnsi="Arial" w:cs="Arial"/>
                <w:sz w:val="18"/>
                <w:szCs w:val="18"/>
              </w:rPr>
              <w:t xml:space="preserve">, posebej pa, da so izpolnjeni tehnični pogoji, ki določajo in urejajo dobavo </w:t>
            </w:r>
            <w:r>
              <w:rPr>
                <w:rFonts w:ascii="Arial" w:hAnsi="Arial" w:cs="Arial"/>
                <w:sz w:val="18"/>
                <w:szCs w:val="18"/>
              </w:rPr>
              <w:t>vrste blaga in</w:t>
            </w:r>
          </w:p>
          <w:p w14:paraId="175BC375" w14:textId="77777777" w:rsidR="0079726C" w:rsidRPr="00185ED2" w:rsidRDefault="0079726C" w:rsidP="00FD72D2">
            <w:pPr>
              <w:pStyle w:val="ListParagraph"/>
              <w:numPr>
                <w:ilvl w:val="0"/>
                <w:numId w:val="33"/>
              </w:numPr>
              <w:spacing w:after="5" w:line="248" w:lineRule="auto"/>
              <w:ind w:right="19"/>
              <w:jc w:val="both"/>
              <w:rPr>
                <w:rFonts w:ascii="Arial" w:hAnsi="Arial" w:cs="Arial"/>
                <w:sz w:val="18"/>
                <w:szCs w:val="18"/>
              </w:rPr>
            </w:pPr>
            <w:r w:rsidRPr="00185ED2">
              <w:rPr>
                <w:rFonts w:ascii="Arial" w:hAnsi="Arial" w:cs="Arial"/>
                <w:sz w:val="18"/>
                <w:szCs w:val="18"/>
              </w:rPr>
              <w:t>izvajal svoje obveznosti, izhajajoč iz tega sporazuma, s skrbnostjo dobrega strokovnjaka.</w:t>
            </w:r>
          </w:p>
          <w:p w14:paraId="36661767" w14:textId="77777777" w:rsidR="0094322F" w:rsidRDefault="0094322F"/>
        </w:tc>
      </w:tr>
    </w:tbl>
    <w:p w14:paraId="627C2A7F" w14:textId="77777777" w:rsidR="0079726C" w:rsidRDefault="0079726C" w:rsidP="0079726C">
      <w:pPr>
        <w:spacing w:after="0" w:line="240" w:lineRule="auto"/>
        <w:jc w:val="center"/>
        <w:rPr>
          <w:rFonts w:ascii="Arial" w:hAnsi="Arial" w:cs="Arial"/>
          <w:b/>
          <w:bCs/>
          <w:color w:val="000000"/>
          <w:sz w:val="18"/>
          <w:szCs w:val="18"/>
        </w:rPr>
      </w:pPr>
    </w:p>
    <w:p w14:paraId="50772E77" w14:textId="77777777" w:rsidR="0079726C" w:rsidRDefault="0079726C" w:rsidP="0079726C">
      <w:pPr>
        <w:spacing w:after="0" w:line="240" w:lineRule="auto"/>
        <w:jc w:val="center"/>
      </w:pPr>
      <w:r>
        <w:rPr>
          <w:rFonts w:ascii="Arial" w:hAnsi="Arial" w:cs="Arial"/>
          <w:b/>
          <w:bCs/>
          <w:color w:val="000000"/>
          <w:sz w:val="18"/>
          <w:szCs w:val="18"/>
        </w:rPr>
        <w:t>13. člen</w:t>
      </w:r>
    </w:p>
    <w:p w14:paraId="073E6D64" w14:textId="77777777" w:rsidR="0079726C" w:rsidRDefault="0079726C" w:rsidP="0079726C">
      <w:pPr>
        <w:spacing w:after="3" w:line="260" w:lineRule="auto"/>
        <w:ind w:left="135"/>
        <w:rPr>
          <w:rFonts w:ascii="Arial" w:hAnsi="Arial" w:cs="Arial"/>
          <w:sz w:val="18"/>
          <w:szCs w:val="18"/>
        </w:rPr>
      </w:pPr>
      <w:r w:rsidRPr="002679F0">
        <w:rPr>
          <w:rFonts w:ascii="Arial" w:hAnsi="Arial" w:cs="Arial"/>
          <w:sz w:val="18"/>
          <w:szCs w:val="18"/>
        </w:rPr>
        <w:t>Naročnik se zavezuje, da bo:</w:t>
      </w:r>
    </w:p>
    <w:p w14:paraId="00F746DC" w14:textId="77777777" w:rsidR="0079726C" w:rsidRPr="002679F0" w:rsidRDefault="0079726C" w:rsidP="0079726C">
      <w:pPr>
        <w:spacing w:after="3" w:line="260" w:lineRule="auto"/>
        <w:ind w:left="135"/>
        <w:rPr>
          <w:rFonts w:ascii="Arial" w:hAnsi="Arial" w:cs="Arial"/>
          <w:sz w:val="18"/>
          <w:szCs w:val="18"/>
        </w:rPr>
      </w:pPr>
    </w:p>
    <w:p w14:paraId="29661BDF" w14:textId="77777777" w:rsidR="0079726C" w:rsidRDefault="0079726C" w:rsidP="00FD72D2">
      <w:pPr>
        <w:pStyle w:val="ListParagraph"/>
        <w:numPr>
          <w:ilvl w:val="0"/>
          <w:numId w:val="34"/>
        </w:numPr>
        <w:spacing w:after="5" w:line="248" w:lineRule="auto"/>
        <w:ind w:right="19"/>
        <w:jc w:val="both"/>
        <w:rPr>
          <w:rFonts w:ascii="Arial" w:hAnsi="Arial" w:cs="Arial"/>
          <w:sz w:val="18"/>
          <w:szCs w:val="18"/>
        </w:rPr>
      </w:pPr>
      <w:r>
        <w:rPr>
          <w:rFonts w:ascii="Arial" w:hAnsi="Arial" w:cs="Arial"/>
          <w:sz w:val="18"/>
          <w:szCs w:val="18"/>
        </w:rPr>
        <w:t>blago</w:t>
      </w:r>
      <w:r w:rsidRPr="00185ED2">
        <w:rPr>
          <w:rFonts w:ascii="Arial" w:hAnsi="Arial" w:cs="Arial"/>
          <w:sz w:val="18"/>
          <w:szCs w:val="18"/>
        </w:rPr>
        <w:t xml:space="preserve"> naročal pri dobavitelju;</w:t>
      </w:r>
    </w:p>
    <w:p w14:paraId="4D480B76" w14:textId="77777777" w:rsidR="0079726C" w:rsidRDefault="0079726C" w:rsidP="00FD72D2">
      <w:pPr>
        <w:pStyle w:val="ListParagraph"/>
        <w:numPr>
          <w:ilvl w:val="0"/>
          <w:numId w:val="34"/>
        </w:numPr>
        <w:spacing w:after="5" w:line="248" w:lineRule="auto"/>
        <w:ind w:right="19"/>
        <w:jc w:val="both"/>
        <w:rPr>
          <w:rFonts w:ascii="Arial" w:hAnsi="Arial" w:cs="Arial"/>
          <w:sz w:val="18"/>
          <w:szCs w:val="18"/>
        </w:rPr>
      </w:pPr>
      <w:r w:rsidRPr="00185ED2">
        <w:rPr>
          <w:rFonts w:ascii="Arial" w:hAnsi="Arial" w:cs="Arial"/>
          <w:sz w:val="18"/>
          <w:szCs w:val="18"/>
        </w:rPr>
        <w:t xml:space="preserve">dobavitelju pravočasno naročal potrebne količine </w:t>
      </w:r>
      <w:r>
        <w:rPr>
          <w:rFonts w:ascii="Arial" w:hAnsi="Arial" w:cs="Arial"/>
          <w:sz w:val="18"/>
          <w:szCs w:val="18"/>
        </w:rPr>
        <w:t>blaga</w:t>
      </w:r>
      <w:r w:rsidRPr="00185ED2">
        <w:rPr>
          <w:rFonts w:ascii="Arial" w:hAnsi="Arial" w:cs="Arial"/>
          <w:sz w:val="18"/>
          <w:szCs w:val="18"/>
        </w:rPr>
        <w:t>;</w:t>
      </w:r>
    </w:p>
    <w:p w14:paraId="5FEC7DDA" w14:textId="77777777" w:rsidR="0079726C" w:rsidRDefault="0079726C" w:rsidP="00FD72D2">
      <w:pPr>
        <w:pStyle w:val="ListParagraph"/>
        <w:numPr>
          <w:ilvl w:val="0"/>
          <w:numId w:val="34"/>
        </w:numPr>
        <w:spacing w:after="5" w:line="248" w:lineRule="auto"/>
        <w:ind w:right="19"/>
        <w:jc w:val="both"/>
        <w:rPr>
          <w:rFonts w:ascii="Arial" w:hAnsi="Arial" w:cs="Arial"/>
          <w:sz w:val="18"/>
          <w:szCs w:val="18"/>
        </w:rPr>
      </w:pPr>
      <w:r w:rsidRPr="00185ED2">
        <w:rPr>
          <w:rFonts w:ascii="Arial" w:hAnsi="Arial" w:cs="Arial"/>
          <w:sz w:val="18"/>
          <w:szCs w:val="18"/>
        </w:rPr>
        <w:t>izpolnjeval vse predvidene obveznosti v rokih in na predviden način;</w:t>
      </w:r>
    </w:p>
    <w:p w14:paraId="0EA4FD66" w14:textId="77777777" w:rsidR="0079726C" w:rsidRPr="00185ED2" w:rsidRDefault="0079726C" w:rsidP="00FD72D2">
      <w:pPr>
        <w:pStyle w:val="ListParagraph"/>
        <w:numPr>
          <w:ilvl w:val="0"/>
          <w:numId w:val="34"/>
        </w:numPr>
        <w:spacing w:after="5" w:line="248" w:lineRule="auto"/>
        <w:ind w:right="19"/>
        <w:jc w:val="both"/>
        <w:rPr>
          <w:rFonts w:ascii="Arial" w:hAnsi="Arial" w:cs="Arial"/>
          <w:sz w:val="18"/>
          <w:szCs w:val="18"/>
        </w:rPr>
      </w:pPr>
      <w:r w:rsidRPr="00185ED2">
        <w:rPr>
          <w:rFonts w:ascii="Arial" w:hAnsi="Arial" w:cs="Arial"/>
          <w:sz w:val="18"/>
          <w:szCs w:val="18"/>
        </w:rPr>
        <w:t>obveščal dobavitelja o morebitnih ugotovljenih napakah in pomanjkljivostih v zvezi z izpolnitvijo njegovih obveznosti.</w:t>
      </w:r>
    </w:p>
    <w:p w14:paraId="6A99E66D" w14:textId="77777777" w:rsidR="0079726C" w:rsidRDefault="0079726C">
      <w:pPr>
        <w:spacing w:before="225" w:after="225" w:line="240" w:lineRule="auto"/>
        <w:jc w:val="both"/>
        <w:rPr>
          <w:rFonts w:ascii="Arial" w:hAnsi="Arial" w:cs="Arial"/>
          <w:b/>
          <w:bCs/>
          <w:color w:val="000000"/>
          <w:sz w:val="18"/>
          <w:szCs w:val="18"/>
        </w:rPr>
      </w:pPr>
    </w:p>
    <w:p w14:paraId="2D29E287" w14:textId="77777777" w:rsidR="0094322F" w:rsidRDefault="00714993">
      <w:pPr>
        <w:spacing w:before="225" w:after="225" w:line="240" w:lineRule="auto"/>
        <w:jc w:val="both"/>
      </w:pPr>
      <w:r>
        <w:rPr>
          <w:rFonts w:ascii="Arial" w:hAnsi="Arial" w:cs="Arial"/>
          <w:b/>
          <w:bCs/>
          <w:color w:val="000000"/>
          <w:sz w:val="18"/>
          <w:szCs w:val="18"/>
        </w:rPr>
        <w:t xml:space="preserve">VII. SKRBNIKI </w:t>
      </w:r>
      <w:r w:rsidR="0079726C">
        <w:rPr>
          <w:rFonts w:ascii="Arial" w:hAnsi="Arial" w:cs="Arial"/>
          <w:b/>
          <w:bCs/>
          <w:color w:val="000000"/>
          <w:sz w:val="18"/>
          <w:szCs w:val="18"/>
        </w:rPr>
        <w:t>SPORAZUMA</w:t>
      </w:r>
    </w:p>
    <w:p w14:paraId="3AE42358" w14:textId="77777777" w:rsidR="0094322F" w:rsidRDefault="0071499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4322F" w14:paraId="272114A4" w14:textId="77777777">
        <w:tc>
          <w:tcPr>
            <w:tcW w:w="0" w:type="auto"/>
            <w:tcMar>
              <w:top w:w="0" w:type="auto"/>
              <w:bottom w:w="0" w:type="auto"/>
            </w:tcMar>
          </w:tcPr>
          <w:p w14:paraId="5D2CB9B0" w14:textId="72FEC3A3" w:rsidR="0094322F" w:rsidRDefault="00714993">
            <w:pPr>
              <w:spacing w:before="225" w:after="225"/>
              <w:jc w:val="both"/>
            </w:pPr>
            <w:r>
              <w:rPr>
                <w:rFonts w:ascii="Arial" w:hAnsi="Arial" w:cs="Arial"/>
                <w:color w:val="000000"/>
                <w:sz w:val="18"/>
                <w:szCs w:val="18"/>
              </w:rPr>
              <w:t xml:space="preserve">Skrbnik </w:t>
            </w:r>
            <w:r w:rsidR="0079726C">
              <w:rPr>
                <w:rFonts w:ascii="Arial" w:hAnsi="Arial" w:cs="Arial"/>
                <w:color w:val="000000"/>
                <w:sz w:val="18"/>
                <w:szCs w:val="18"/>
              </w:rPr>
              <w:t>sporazuma</w:t>
            </w:r>
            <w:r>
              <w:rPr>
                <w:rFonts w:ascii="Arial" w:hAnsi="Arial" w:cs="Arial"/>
                <w:color w:val="000000"/>
                <w:sz w:val="18"/>
                <w:szCs w:val="18"/>
              </w:rPr>
              <w:t xml:space="preserve"> s strani naročnika je ______________</w:t>
            </w:r>
            <w:r w:rsidR="00102363">
              <w:rPr>
                <w:rFonts w:ascii="Arial" w:hAnsi="Arial" w:cs="Arial"/>
                <w:color w:val="000000"/>
                <w:sz w:val="18"/>
                <w:szCs w:val="18"/>
              </w:rPr>
              <w:t xml:space="preserve"> </w:t>
            </w:r>
            <w:r w:rsidR="00102363" w:rsidRPr="00102363">
              <w:rPr>
                <w:rFonts w:ascii="Arial" w:hAnsi="Arial" w:cs="Arial"/>
                <w:color w:val="7F7F7F" w:themeColor="text1" w:themeTint="80"/>
                <w:sz w:val="18"/>
                <w:szCs w:val="18"/>
              </w:rPr>
              <w:t>(ime in priimek, telefonska številka in elektronski naslov skrbnika s strani naročnika)</w:t>
            </w:r>
          </w:p>
          <w:p w14:paraId="17DC8329" w14:textId="77777777" w:rsidR="0094322F" w:rsidRDefault="00714993">
            <w:pPr>
              <w:spacing w:before="225" w:after="225"/>
              <w:jc w:val="both"/>
            </w:pPr>
            <w:r>
              <w:rPr>
                <w:rFonts w:ascii="Arial" w:hAnsi="Arial" w:cs="Arial"/>
                <w:color w:val="000000"/>
                <w:sz w:val="18"/>
                <w:szCs w:val="18"/>
              </w:rPr>
              <w:t>Predstavnik naročnika je pooblaščen, da zastopa naročnika v vseh vprašanjih, ki se nanašajo na dobavo, dogovorjeno s t</w:t>
            </w:r>
            <w:r w:rsidR="0079726C">
              <w:rPr>
                <w:rFonts w:ascii="Arial" w:hAnsi="Arial" w:cs="Arial"/>
                <w:color w:val="000000"/>
                <w:sz w:val="18"/>
                <w:szCs w:val="18"/>
              </w:rPr>
              <w:t>em sporazumom</w:t>
            </w:r>
            <w:r>
              <w:rPr>
                <w:rFonts w:ascii="Arial" w:hAnsi="Arial" w:cs="Arial"/>
                <w:color w:val="000000"/>
                <w:sz w:val="18"/>
                <w:szCs w:val="18"/>
              </w:rPr>
              <w:t>.</w:t>
            </w:r>
          </w:p>
          <w:p w14:paraId="01A076CB" w14:textId="13076072" w:rsidR="0094322F" w:rsidRDefault="00714993">
            <w:pPr>
              <w:spacing w:before="225" w:after="225"/>
              <w:jc w:val="both"/>
            </w:pPr>
            <w:r>
              <w:rPr>
                <w:rFonts w:ascii="Arial" w:hAnsi="Arial" w:cs="Arial"/>
                <w:color w:val="000000"/>
                <w:sz w:val="18"/>
                <w:szCs w:val="18"/>
              </w:rPr>
              <w:t>Pooblaščeni predstavnik dobavitelja je _______________</w:t>
            </w:r>
            <w:r w:rsidR="00102363">
              <w:rPr>
                <w:rFonts w:ascii="Arial" w:hAnsi="Arial" w:cs="Arial"/>
                <w:color w:val="000000"/>
                <w:sz w:val="18"/>
                <w:szCs w:val="18"/>
              </w:rPr>
              <w:t xml:space="preserve"> </w:t>
            </w:r>
            <w:r w:rsidR="00102363" w:rsidRPr="00102363">
              <w:rPr>
                <w:rFonts w:ascii="Arial" w:hAnsi="Arial" w:cs="Arial"/>
                <w:color w:val="7F7F7F" w:themeColor="text1" w:themeTint="80"/>
                <w:sz w:val="18"/>
                <w:szCs w:val="18"/>
              </w:rPr>
              <w:t xml:space="preserve">(ime in priimek, telefonska številka in elektronski naslov </w:t>
            </w:r>
            <w:r w:rsidR="00102363">
              <w:rPr>
                <w:rFonts w:ascii="Arial" w:hAnsi="Arial" w:cs="Arial"/>
                <w:color w:val="7F7F7F" w:themeColor="text1" w:themeTint="80"/>
                <w:sz w:val="18"/>
                <w:szCs w:val="18"/>
              </w:rPr>
              <w:t>predstavnika dobavitelja</w:t>
            </w:r>
            <w:r w:rsidR="00102363" w:rsidRPr="00102363">
              <w:rPr>
                <w:rFonts w:ascii="Arial" w:hAnsi="Arial" w:cs="Arial"/>
                <w:color w:val="7F7F7F" w:themeColor="text1" w:themeTint="80"/>
                <w:sz w:val="18"/>
                <w:szCs w:val="18"/>
              </w:rPr>
              <w:t>)</w:t>
            </w:r>
          </w:p>
          <w:p w14:paraId="03F9F462" w14:textId="77777777" w:rsidR="0094322F" w:rsidRDefault="00714993">
            <w:pPr>
              <w:spacing w:before="225" w:after="225"/>
              <w:jc w:val="both"/>
            </w:pPr>
            <w:r>
              <w:rPr>
                <w:rFonts w:ascii="Arial" w:hAnsi="Arial" w:cs="Arial"/>
                <w:color w:val="000000"/>
                <w:sz w:val="18"/>
                <w:szCs w:val="18"/>
              </w:rPr>
              <w:t xml:space="preserve">Pooblaščeni predstavnik dobavitelja je pooblaščen, da zastopa dobavitelja v vseh vprašanjih, ki se nanašajo dobavo po </w:t>
            </w:r>
            <w:r w:rsidR="0079726C">
              <w:rPr>
                <w:rFonts w:ascii="Arial" w:hAnsi="Arial" w:cs="Arial"/>
                <w:color w:val="000000"/>
                <w:sz w:val="18"/>
                <w:szCs w:val="18"/>
              </w:rPr>
              <w:t>tem sporazumu</w:t>
            </w:r>
            <w:r>
              <w:rPr>
                <w:rFonts w:ascii="Arial" w:hAnsi="Arial" w:cs="Arial"/>
                <w:color w:val="000000"/>
                <w:sz w:val="18"/>
                <w:szCs w:val="18"/>
              </w:rPr>
              <w:t>.</w:t>
            </w:r>
          </w:p>
        </w:tc>
      </w:tr>
    </w:tbl>
    <w:p w14:paraId="3B21B007" w14:textId="77777777" w:rsidR="0094322F" w:rsidRDefault="00714993">
      <w:pPr>
        <w:spacing w:before="225" w:after="225" w:line="240" w:lineRule="auto"/>
        <w:jc w:val="both"/>
      </w:pPr>
      <w:r>
        <w:rPr>
          <w:rFonts w:ascii="Arial" w:hAnsi="Arial" w:cs="Arial"/>
          <w:b/>
          <w:bCs/>
          <w:color w:val="000000"/>
          <w:sz w:val="18"/>
          <w:szCs w:val="18"/>
        </w:rPr>
        <w:t>VIII. POGODBENA KAZEN</w:t>
      </w:r>
    </w:p>
    <w:p w14:paraId="166ACBEF" w14:textId="77777777" w:rsidR="0094322F" w:rsidRDefault="0071499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4322F" w14:paraId="38C33EA1" w14:textId="77777777">
        <w:tc>
          <w:tcPr>
            <w:tcW w:w="0" w:type="auto"/>
            <w:tcMar>
              <w:top w:w="0" w:type="auto"/>
              <w:bottom w:w="0" w:type="auto"/>
            </w:tcMar>
          </w:tcPr>
          <w:p w14:paraId="1A1E4148" w14:textId="77777777" w:rsidR="0094322F" w:rsidRDefault="00714993">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15BB1624" w14:textId="046A5112" w:rsidR="0094322F" w:rsidRDefault="00714993">
            <w:pPr>
              <w:spacing w:before="225" w:after="225"/>
              <w:jc w:val="both"/>
            </w:pPr>
            <w:r>
              <w:rPr>
                <w:rFonts w:ascii="Arial" w:hAnsi="Arial" w:cs="Arial"/>
                <w:color w:val="000000"/>
                <w:sz w:val="18"/>
                <w:szCs w:val="18"/>
              </w:rPr>
              <w:t>Plačilo pogodbene kazni izvajalca ne odvezuje od izpolnitve obveznosti</w:t>
            </w:r>
            <w:r w:rsidR="00A168AC">
              <w:rPr>
                <w:rFonts w:ascii="Arial" w:hAnsi="Arial" w:cs="Arial"/>
                <w:color w:val="000000"/>
                <w:sz w:val="18"/>
                <w:szCs w:val="18"/>
              </w:rPr>
              <w:t xml:space="preserve"> po tem sporazumu</w:t>
            </w:r>
            <w:r>
              <w:rPr>
                <w:rFonts w:ascii="Arial" w:hAnsi="Arial" w:cs="Arial"/>
                <w:color w:val="000000"/>
                <w:sz w:val="18"/>
                <w:szCs w:val="18"/>
              </w:rPr>
              <w:t>. Pogodbena kazen se obračuna pri plačilu za opravljeno dobavo. </w:t>
            </w:r>
          </w:p>
          <w:p w14:paraId="454D1248" w14:textId="77777777" w:rsidR="0094322F" w:rsidRDefault="0071499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5468499" w14:textId="77777777" w:rsidR="0094322F" w:rsidRDefault="00714993">
      <w:pPr>
        <w:spacing w:before="225" w:after="225" w:line="240" w:lineRule="auto"/>
        <w:jc w:val="both"/>
      </w:pPr>
      <w:r>
        <w:rPr>
          <w:rFonts w:ascii="Arial" w:hAnsi="Arial" w:cs="Arial"/>
          <w:b/>
          <w:bCs/>
          <w:color w:val="000000"/>
          <w:sz w:val="18"/>
          <w:szCs w:val="18"/>
        </w:rPr>
        <w:t xml:space="preserve">IX. </w:t>
      </w:r>
      <w:r w:rsidR="0079726C">
        <w:rPr>
          <w:rFonts w:ascii="Arial" w:hAnsi="Arial" w:cs="Arial"/>
          <w:b/>
          <w:bCs/>
          <w:color w:val="000000"/>
          <w:sz w:val="18"/>
          <w:szCs w:val="18"/>
        </w:rPr>
        <w:t>NAROČANJE IN DOBAVA BLAGA</w:t>
      </w:r>
    </w:p>
    <w:p w14:paraId="6D59C0D0" w14:textId="77777777" w:rsidR="0094322F" w:rsidRDefault="0071499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4322F" w14:paraId="31D539A9" w14:textId="77777777">
        <w:tc>
          <w:tcPr>
            <w:tcW w:w="0" w:type="auto"/>
            <w:tcMar>
              <w:top w:w="0" w:type="auto"/>
              <w:bottom w:w="0" w:type="auto"/>
            </w:tcMar>
          </w:tcPr>
          <w:p w14:paraId="2746E699" w14:textId="77777777" w:rsidR="0079726C" w:rsidRPr="002679F0" w:rsidRDefault="0079726C" w:rsidP="0079726C">
            <w:pPr>
              <w:spacing w:after="237"/>
              <w:ind w:left="135" w:right="19"/>
              <w:jc w:val="both"/>
              <w:rPr>
                <w:rFonts w:ascii="Arial" w:hAnsi="Arial" w:cs="Arial"/>
                <w:sz w:val="18"/>
                <w:szCs w:val="18"/>
              </w:rPr>
            </w:pPr>
            <w:r w:rsidRPr="002679F0">
              <w:rPr>
                <w:rFonts w:ascii="Arial" w:hAnsi="Arial" w:cs="Arial"/>
                <w:sz w:val="18"/>
                <w:szCs w:val="18"/>
              </w:rPr>
              <w:t xml:space="preserve">Dobava </w:t>
            </w:r>
            <w:r>
              <w:rPr>
                <w:rFonts w:ascii="Arial" w:hAnsi="Arial" w:cs="Arial"/>
                <w:sz w:val="18"/>
                <w:szCs w:val="18"/>
              </w:rPr>
              <w:t>blaga</w:t>
            </w:r>
            <w:r w:rsidRPr="002679F0">
              <w:rPr>
                <w:rFonts w:ascii="Arial" w:hAnsi="Arial" w:cs="Arial"/>
                <w:sz w:val="18"/>
                <w:szCs w:val="18"/>
              </w:rPr>
              <w:t xml:space="preserve"> bo potekala sukcesivno.</w:t>
            </w:r>
          </w:p>
          <w:p w14:paraId="660938F2" w14:textId="77777777" w:rsidR="0079726C" w:rsidRPr="002679F0" w:rsidRDefault="0079726C" w:rsidP="0079726C">
            <w:pPr>
              <w:spacing w:after="159"/>
              <w:ind w:left="126" w:right="82"/>
              <w:jc w:val="both"/>
              <w:rPr>
                <w:rFonts w:ascii="Arial" w:hAnsi="Arial" w:cs="Arial"/>
                <w:sz w:val="18"/>
                <w:szCs w:val="18"/>
              </w:rPr>
            </w:pPr>
            <w:r w:rsidRPr="002679F0">
              <w:rPr>
                <w:rFonts w:ascii="Arial" w:hAnsi="Arial" w:cs="Arial"/>
                <w:sz w:val="18"/>
                <w:szCs w:val="18"/>
              </w:rPr>
              <w:t xml:space="preserve">Naročnik </w:t>
            </w:r>
            <w:r>
              <w:rPr>
                <w:rFonts w:ascii="Arial" w:hAnsi="Arial" w:cs="Arial"/>
                <w:sz w:val="18"/>
                <w:szCs w:val="18"/>
              </w:rPr>
              <w:t>blago</w:t>
            </w:r>
            <w:r w:rsidRPr="002679F0">
              <w:rPr>
                <w:rFonts w:ascii="Arial" w:hAnsi="Arial" w:cs="Arial"/>
                <w:sz w:val="18"/>
                <w:szCs w:val="18"/>
              </w:rPr>
              <w:t xml:space="preserve"> praviloma naroča dnevno ali dva dni prej (opcijsko: tedensko), zaradi spremenjenih potreb z odzivnim časom za dostavo </w:t>
            </w:r>
            <w:r>
              <w:rPr>
                <w:rFonts w:ascii="Arial" w:hAnsi="Arial" w:cs="Arial"/>
                <w:sz w:val="18"/>
                <w:szCs w:val="18"/>
              </w:rPr>
              <w:t>blaga največ 24 ur od prejema naročila.</w:t>
            </w:r>
          </w:p>
          <w:p w14:paraId="0ADA930E" w14:textId="77777777" w:rsidR="0079726C" w:rsidRPr="002679F0" w:rsidRDefault="0079726C" w:rsidP="0079726C">
            <w:pPr>
              <w:spacing w:after="248"/>
              <w:ind w:left="135" w:right="19"/>
              <w:jc w:val="both"/>
              <w:rPr>
                <w:rFonts w:ascii="Arial" w:hAnsi="Arial" w:cs="Arial"/>
                <w:sz w:val="18"/>
                <w:szCs w:val="18"/>
              </w:rPr>
            </w:pPr>
            <w:r w:rsidRPr="002679F0">
              <w:rPr>
                <w:rFonts w:ascii="Arial" w:hAnsi="Arial" w:cs="Arial"/>
                <w:sz w:val="18"/>
                <w:szCs w:val="18"/>
              </w:rPr>
              <w:t xml:space="preserve">Naročnik si pridržuje pravico, da </w:t>
            </w:r>
            <w:r>
              <w:rPr>
                <w:rFonts w:ascii="Arial" w:hAnsi="Arial" w:cs="Arial"/>
                <w:sz w:val="18"/>
                <w:szCs w:val="18"/>
              </w:rPr>
              <w:t>blago</w:t>
            </w:r>
            <w:r w:rsidRPr="002679F0">
              <w:rPr>
                <w:rFonts w:ascii="Arial" w:hAnsi="Arial" w:cs="Arial"/>
                <w:sz w:val="18"/>
                <w:szCs w:val="18"/>
              </w:rPr>
              <w:t xml:space="preserve"> naroča po merski enoti, opredeljeni v razpisni dokumentaciji, in ni dolžan prevzeti transportnega pakiranja.</w:t>
            </w:r>
          </w:p>
          <w:p w14:paraId="7E482C37" w14:textId="1D0BACF0" w:rsidR="0094322F" w:rsidRPr="00252583" w:rsidRDefault="0079726C" w:rsidP="00252583">
            <w:pPr>
              <w:spacing w:after="179"/>
              <w:ind w:left="140" w:right="19"/>
              <w:jc w:val="both"/>
              <w:rPr>
                <w:rFonts w:ascii="Arial" w:hAnsi="Arial" w:cs="Arial"/>
                <w:sz w:val="18"/>
                <w:szCs w:val="18"/>
              </w:rPr>
            </w:pPr>
            <w:r w:rsidRPr="002679F0">
              <w:rPr>
                <w:rFonts w:ascii="Arial" w:hAnsi="Arial" w:cs="Arial"/>
                <w:sz w:val="18"/>
                <w:szCs w:val="18"/>
              </w:rPr>
              <w:t xml:space="preserve">Naročnik naroča pisno ali po telefonu </w:t>
            </w:r>
            <w:r>
              <w:rPr>
                <w:rFonts w:ascii="Arial" w:hAnsi="Arial" w:cs="Arial"/>
                <w:sz w:val="18"/>
                <w:szCs w:val="18"/>
              </w:rPr>
              <w:t xml:space="preserve">ali drug način določen v razpisni dokumentaciji, </w:t>
            </w:r>
            <w:r w:rsidRPr="002679F0">
              <w:rPr>
                <w:rFonts w:ascii="Arial" w:hAnsi="Arial" w:cs="Arial"/>
                <w:sz w:val="18"/>
                <w:szCs w:val="18"/>
              </w:rPr>
              <w:t xml:space="preserve">pri čemer dobavitelj v </w:t>
            </w:r>
            <w:r w:rsidR="00404146">
              <w:rPr>
                <w:rFonts w:ascii="Arial" w:hAnsi="Arial" w:cs="Arial"/>
                <w:sz w:val="18"/>
                <w:szCs w:val="18"/>
              </w:rPr>
              <w:t>dveh (</w:t>
            </w:r>
            <w:r w:rsidRPr="002679F0">
              <w:rPr>
                <w:rFonts w:ascii="Arial" w:hAnsi="Arial" w:cs="Arial"/>
                <w:sz w:val="18"/>
                <w:szCs w:val="18"/>
              </w:rPr>
              <w:t>2</w:t>
            </w:r>
            <w:r w:rsidR="00404146">
              <w:rPr>
                <w:rFonts w:ascii="Arial" w:hAnsi="Arial" w:cs="Arial"/>
                <w:sz w:val="18"/>
                <w:szCs w:val="18"/>
              </w:rPr>
              <w:t>)</w:t>
            </w:r>
            <w:r w:rsidRPr="002679F0">
              <w:rPr>
                <w:rFonts w:ascii="Arial" w:hAnsi="Arial" w:cs="Arial"/>
                <w:sz w:val="18"/>
                <w:szCs w:val="18"/>
              </w:rPr>
              <w:t xml:space="preserve"> urah od prejema pisnega naročila, pisno potrdi izvedbo naročila oziroma mu navede problematiko dobave.</w:t>
            </w:r>
          </w:p>
        </w:tc>
      </w:tr>
    </w:tbl>
    <w:p w14:paraId="5C11CFA6" w14:textId="77777777" w:rsidR="0094322F" w:rsidRDefault="00714993">
      <w:pPr>
        <w:spacing w:before="225" w:after="225" w:line="240" w:lineRule="auto"/>
        <w:jc w:val="both"/>
      </w:pPr>
      <w:r>
        <w:rPr>
          <w:rFonts w:ascii="Arial" w:hAnsi="Arial" w:cs="Arial"/>
          <w:b/>
          <w:bCs/>
          <w:color w:val="000000"/>
          <w:sz w:val="18"/>
          <w:szCs w:val="18"/>
        </w:rPr>
        <w:t xml:space="preserve">X. </w:t>
      </w:r>
      <w:r w:rsidR="00252583">
        <w:rPr>
          <w:rFonts w:ascii="Arial" w:hAnsi="Arial" w:cs="Arial"/>
          <w:b/>
          <w:bCs/>
          <w:color w:val="000000"/>
          <w:sz w:val="18"/>
          <w:szCs w:val="18"/>
        </w:rPr>
        <w:t>DOSTAVA BLAGA</w:t>
      </w:r>
    </w:p>
    <w:p w14:paraId="3258098B" w14:textId="77777777" w:rsidR="0094322F" w:rsidRDefault="0071499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7672E519" w14:textId="77777777" w:rsidR="00252583" w:rsidRDefault="00252583">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4322F" w14:paraId="3110DD3B" w14:textId="77777777">
        <w:tc>
          <w:tcPr>
            <w:tcW w:w="0" w:type="auto"/>
            <w:tcMar>
              <w:top w:w="0" w:type="auto"/>
              <w:bottom w:w="0" w:type="auto"/>
            </w:tcMar>
          </w:tcPr>
          <w:p w14:paraId="30CBD47D" w14:textId="77777777" w:rsidR="00252583" w:rsidRPr="002679F0" w:rsidRDefault="00252583" w:rsidP="00252583">
            <w:pPr>
              <w:spacing w:after="223" w:line="480" w:lineRule="auto"/>
              <w:ind w:left="150" w:right="19"/>
              <w:rPr>
                <w:rFonts w:ascii="Arial" w:hAnsi="Arial" w:cs="Arial"/>
                <w:sz w:val="18"/>
                <w:szCs w:val="18"/>
              </w:rPr>
            </w:pPr>
            <w:r w:rsidRPr="002679F0">
              <w:rPr>
                <w:rFonts w:ascii="Arial" w:hAnsi="Arial" w:cs="Arial"/>
                <w:sz w:val="18"/>
                <w:szCs w:val="18"/>
              </w:rPr>
              <w:lastRenderedPageBreak/>
              <w:t xml:space="preserve">Dobavitelj mora </w:t>
            </w:r>
            <w:r>
              <w:rPr>
                <w:rFonts w:ascii="Arial" w:hAnsi="Arial" w:cs="Arial"/>
                <w:sz w:val="18"/>
                <w:szCs w:val="18"/>
              </w:rPr>
              <w:t>blago</w:t>
            </w:r>
            <w:r w:rsidRPr="002679F0">
              <w:rPr>
                <w:rFonts w:ascii="Arial" w:hAnsi="Arial" w:cs="Arial"/>
                <w:sz w:val="18"/>
                <w:szCs w:val="18"/>
              </w:rPr>
              <w:t xml:space="preserve"> dostavljati na lokacijo naročnika:</w:t>
            </w:r>
            <w:r>
              <w:rPr>
                <w:rFonts w:ascii="Arial" w:hAnsi="Arial" w:cs="Arial"/>
                <w:sz w:val="18"/>
                <w:szCs w:val="18"/>
              </w:rPr>
              <w:t xml:space="preserve"> </w:t>
            </w:r>
            <w:r w:rsidRPr="00252583">
              <w:rPr>
                <w:rFonts w:ascii="Arial" w:hAnsi="Arial" w:cs="Arial"/>
                <w:i/>
                <w:iCs/>
                <w:color w:val="808080" w:themeColor="background1" w:themeShade="80"/>
                <w:sz w:val="18"/>
                <w:szCs w:val="18"/>
              </w:rPr>
              <w:t>(razen za sklope, kjer je predvideno, da prevzem izvede naročnik sam)</w:t>
            </w:r>
            <w:r w:rsidRPr="002679F0">
              <w:rPr>
                <w:rFonts w:ascii="Arial" w:hAnsi="Arial" w:cs="Arial"/>
                <w:sz w:val="18"/>
                <w:szCs w:val="18"/>
              </w:rPr>
              <w:t xml:space="preserve"> </w:t>
            </w:r>
          </w:p>
          <w:p w14:paraId="16A3822D" w14:textId="77777777" w:rsidR="00252583" w:rsidRPr="002679F0" w:rsidRDefault="00252583" w:rsidP="00252583">
            <w:pPr>
              <w:spacing w:after="223" w:line="480" w:lineRule="auto"/>
              <w:ind w:left="150" w:right="19"/>
              <w:rPr>
                <w:rFonts w:ascii="Arial" w:hAnsi="Arial" w:cs="Arial"/>
                <w:sz w:val="18"/>
                <w:szCs w:val="18"/>
              </w:rPr>
            </w:pPr>
            <w:r w:rsidRPr="002679F0">
              <w:rPr>
                <w:rFonts w:ascii="Arial" w:hAnsi="Arial" w:cs="Arial"/>
                <w:sz w:val="18"/>
                <w:szCs w:val="18"/>
              </w:rPr>
              <w:t>______________________________________________________________________________________________________________________________________________________________________________</w:t>
            </w:r>
          </w:p>
          <w:p w14:paraId="19C5A5C2" w14:textId="77777777" w:rsidR="00252583" w:rsidRPr="002679F0" w:rsidRDefault="00252583" w:rsidP="00252583">
            <w:pPr>
              <w:spacing w:after="225"/>
              <w:ind w:left="154" w:right="19"/>
              <w:rPr>
                <w:rFonts w:ascii="Arial" w:hAnsi="Arial" w:cs="Arial"/>
                <w:sz w:val="18"/>
                <w:szCs w:val="18"/>
              </w:rPr>
            </w:pPr>
            <w:r w:rsidRPr="002679F0">
              <w:rPr>
                <w:rFonts w:ascii="Arial" w:hAnsi="Arial" w:cs="Arial"/>
                <w:sz w:val="18"/>
                <w:szCs w:val="18"/>
              </w:rPr>
              <w:t xml:space="preserve">Odzivni čas za dostavo </w:t>
            </w:r>
            <w:r>
              <w:rPr>
                <w:rFonts w:ascii="Arial" w:hAnsi="Arial" w:cs="Arial"/>
                <w:sz w:val="18"/>
                <w:szCs w:val="18"/>
              </w:rPr>
              <w:t>blaga je en dan oziroma 24 ur.</w:t>
            </w:r>
          </w:p>
          <w:p w14:paraId="4E74B9CD" w14:textId="77777777" w:rsidR="00252583" w:rsidRPr="002679F0" w:rsidRDefault="00252583" w:rsidP="00252583">
            <w:pPr>
              <w:spacing w:after="221"/>
              <w:ind w:left="150" w:right="19"/>
              <w:rPr>
                <w:rFonts w:ascii="Arial" w:hAnsi="Arial" w:cs="Arial"/>
                <w:sz w:val="18"/>
                <w:szCs w:val="18"/>
              </w:rPr>
            </w:pPr>
            <w:r w:rsidRPr="002679F0">
              <w:rPr>
                <w:rFonts w:ascii="Arial" w:hAnsi="Arial" w:cs="Arial"/>
                <w:sz w:val="18"/>
                <w:szCs w:val="18"/>
              </w:rPr>
              <w:t>Podrobnejša določila glede dostave na lokacije naročnika so določene v razpisni dokumentaciji, ki je priloga tega sporazuma.</w:t>
            </w:r>
          </w:p>
          <w:p w14:paraId="6F08BB65" w14:textId="21AA3F10" w:rsidR="00252583" w:rsidRPr="002679F0" w:rsidRDefault="00252583" w:rsidP="00252583">
            <w:pPr>
              <w:spacing w:after="204"/>
              <w:ind w:left="164" w:right="19"/>
              <w:jc w:val="both"/>
              <w:rPr>
                <w:rFonts w:ascii="Arial" w:hAnsi="Arial" w:cs="Arial"/>
                <w:sz w:val="18"/>
                <w:szCs w:val="18"/>
              </w:rPr>
            </w:pPr>
            <w:r w:rsidRPr="002679F0">
              <w:rPr>
                <w:rFonts w:ascii="Arial" w:hAnsi="Arial" w:cs="Arial"/>
                <w:sz w:val="18"/>
                <w:szCs w:val="18"/>
              </w:rPr>
              <w:t xml:space="preserve">Pri prevzemu mora biti vedno navzoča pooblaščena oseba naročnika. V nobenem primeru ni dovoljeno, da dobavitelj </w:t>
            </w:r>
            <w:r>
              <w:rPr>
                <w:rFonts w:ascii="Arial" w:hAnsi="Arial" w:cs="Arial"/>
                <w:sz w:val="18"/>
                <w:szCs w:val="18"/>
              </w:rPr>
              <w:t>blago</w:t>
            </w:r>
            <w:r w:rsidRPr="002679F0">
              <w:rPr>
                <w:rFonts w:ascii="Arial" w:hAnsi="Arial" w:cs="Arial"/>
                <w:sz w:val="18"/>
                <w:szCs w:val="18"/>
              </w:rPr>
              <w:t xml:space="preserve"> pušča na prostem pred objektom naročnika. V takem primeru </w:t>
            </w:r>
            <w:r w:rsidR="00102363">
              <w:rPr>
                <w:rFonts w:ascii="Arial" w:hAnsi="Arial" w:cs="Arial"/>
                <w:sz w:val="18"/>
                <w:szCs w:val="18"/>
              </w:rPr>
              <w:t xml:space="preserve">ima </w:t>
            </w:r>
            <w:r w:rsidRPr="002679F0">
              <w:rPr>
                <w:rFonts w:ascii="Arial" w:hAnsi="Arial" w:cs="Arial"/>
                <w:sz w:val="18"/>
                <w:szCs w:val="18"/>
              </w:rPr>
              <w:t>naročnik</w:t>
            </w:r>
            <w:r w:rsidR="00102363">
              <w:rPr>
                <w:rFonts w:ascii="Arial" w:hAnsi="Arial" w:cs="Arial"/>
                <w:sz w:val="18"/>
                <w:szCs w:val="18"/>
              </w:rPr>
              <w:t xml:space="preserve"> pravico </w:t>
            </w:r>
            <w:r w:rsidRPr="002679F0">
              <w:rPr>
                <w:rFonts w:ascii="Arial" w:hAnsi="Arial" w:cs="Arial"/>
                <w:sz w:val="18"/>
                <w:szCs w:val="18"/>
              </w:rPr>
              <w:t xml:space="preserve"> dobavljen</w:t>
            </w:r>
            <w:r w:rsidR="00102363">
              <w:rPr>
                <w:rFonts w:ascii="Arial" w:hAnsi="Arial" w:cs="Arial"/>
                <w:sz w:val="18"/>
                <w:szCs w:val="18"/>
              </w:rPr>
              <w:t>o</w:t>
            </w:r>
            <w:r w:rsidRPr="002679F0">
              <w:rPr>
                <w:rFonts w:ascii="Arial" w:hAnsi="Arial" w:cs="Arial"/>
                <w:sz w:val="18"/>
                <w:szCs w:val="18"/>
              </w:rPr>
              <w:t xml:space="preserve"> </w:t>
            </w:r>
            <w:r>
              <w:rPr>
                <w:rFonts w:ascii="Arial" w:hAnsi="Arial" w:cs="Arial"/>
                <w:sz w:val="18"/>
                <w:szCs w:val="18"/>
              </w:rPr>
              <w:t xml:space="preserve">blago </w:t>
            </w:r>
            <w:r w:rsidRPr="002679F0">
              <w:rPr>
                <w:rFonts w:ascii="Arial" w:hAnsi="Arial" w:cs="Arial"/>
                <w:sz w:val="18"/>
                <w:szCs w:val="18"/>
              </w:rPr>
              <w:t>zavrn</w:t>
            </w:r>
            <w:r>
              <w:rPr>
                <w:rFonts w:ascii="Arial" w:hAnsi="Arial" w:cs="Arial"/>
                <w:sz w:val="18"/>
                <w:szCs w:val="18"/>
              </w:rPr>
              <w:t>iti</w:t>
            </w:r>
            <w:r w:rsidRPr="002679F0">
              <w:rPr>
                <w:rFonts w:ascii="Arial" w:hAnsi="Arial" w:cs="Arial"/>
                <w:sz w:val="18"/>
                <w:szCs w:val="18"/>
              </w:rPr>
              <w:t xml:space="preserve"> in zahteva</w:t>
            </w:r>
            <w:r w:rsidR="00102363">
              <w:rPr>
                <w:rFonts w:ascii="Arial" w:hAnsi="Arial" w:cs="Arial"/>
                <w:sz w:val="18"/>
                <w:szCs w:val="18"/>
              </w:rPr>
              <w:t>ti</w:t>
            </w:r>
            <w:r w:rsidRPr="002679F0">
              <w:rPr>
                <w:rFonts w:ascii="Arial" w:hAnsi="Arial" w:cs="Arial"/>
                <w:sz w:val="18"/>
                <w:szCs w:val="18"/>
              </w:rPr>
              <w:t xml:space="preserve"> nov</w:t>
            </w:r>
            <w:r w:rsidR="00102363">
              <w:rPr>
                <w:rFonts w:ascii="Arial" w:hAnsi="Arial" w:cs="Arial"/>
                <w:sz w:val="18"/>
                <w:szCs w:val="18"/>
              </w:rPr>
              <w:t>o</w:t>
            </w:r>
            <w:r w:rsidRPr="002679F0">
              <w:rPr>
                <w:rFonts w:ascii="Arial" w:hAnsi="Arial" w:cs="Arial"/>
                <w:sz w:val="18"/>
                <w:szCs w:val="18"/>
              </w:rPr>
              <w:t xml:space="preserve"> </w:t>
            </w:r>
            <w:r w:rsidR="00102363">
              <w:rPr>
                <w:rFonts w:ascii="Arial" w:hAnsi="Arial" w:cs="Arial"/>
                <w:sz w:val="18"/>
                <w:szCs w:val="18"/>
              </w:rPr>
              <w:t xml:space="preserve">blago </w:t>
            </w:r>
            <w:r w:rsidRPr="002679F0">
              <w:rPr>
                <w:rFonts w:ascii="Arial" w:hAnsi="Arial" w:cs="Arial"/>
                <w:sz w:val="18"/>
                <w:szCs w:val="18"/>
              </w:rPr>
              <w:t>v odzivnem času, opredeljen</w:t>
            </w:r>
            <w:r w:rsidR="00102363">
              <w:rPr>
                <w:rFonts w:ascii="Arial" w:hAnsi="Arial" w:cs="Arial"/>
                <w:sz w:val="18"/>
                <w:szCs w:val="18"/>
              </w:rPr>
              <w:t>e</w:t>
            </w:r>
            <w:r w:rsidRPr="002679F0">
              <w:rPr>
                <w:rFonts w:ascii="Arial" w:hAnsi="Arial" w:cs="Arial"/>
                <w:sz w:val="18"/>
                <w:szCs w:val="18"/>
              </w:rPr>
              <w:t>m v reklamaciji. Če dobavitelj reklamacije ne odpravi skladno z določili tega sporazuma, mu naročnik zaračuna pogodbeno kazen.</w:t>
            </w:r>
          </w:p>
          <w:p w14:paraId="3D0A0E4C" w14:textId="77777777" w:rsidR="00252583" w:rsidRPr="002679F0" w:rsidRDefault="00252583" w:rsidP="00252583">
            <w:pPr>
              <w:spacing w:after="237"/>
              <w:ind w:left="159" w:right="19"/>
              <w:rPr>
                <w:rFonts w:ascii="Arial" w:hAnsi="Arial" w:cs="Arial"/>
                <w:sz w:val="18"/>
                <w:szCs w:val="18"/>
              </w:rPr>
            </w:pPr>
            <w:r w:rsidRPr="002679F0">
              <w:rPr>
                <w:rFonts w:ascii="Arial" w:hAnsi="Arial" w:cs="Arial"/>
                <w:sz w:val="18"/>
                <w:szCs w:val="18"/>
              </w:rPr>
              <w:t xml:space="preserve">Naročnik v okviru posamezne reklamacije določi odzivni čas za izvedbo ponovne dobave </w:t>
            </w:r>
            <w:r>
              <w:rPr>
                <w:rFonts w:ascii="Arial" w:hAnsi="Arial" w:cs="Arial"/>
                <w:sz w:val="18"/>
                <w:szCs w:val="18"/>
              </w:rPr>
              <w:t>blaga</w:t>
            </w:r>
            <w:r w:rsidRPr="002679F0">
              <w:rPr>
                <w:rFonts w:ascii="Arial" w:hAnsi="Arial" w:cs="Arial"/>
                <w:sz w:val="18"/>
                <w:szCs w:val="18"/>
              </w:rPr>
              <w:t>, ki je predmet reklamacije</w:t>
            </w:r>
            <w:r>
              <w:rPr>
                <w:rFonts w:ascii="Arial" w:hAnsi="Arial" w:cs="Arial"/>
                <w:sz w:val="18"/>
                <w:szCs w:val="18"/>
              </w:rPr>
              <w:t>.</w:t>
            </w:r>
          </w:p>
          <w:p w14:paraId="45D35625" w14:textId="77777777" w:rsidR="0094322F" w:rsidRDefault="00252583" w:rsidP="00252583">
            <w:pPr>
              <w:ind w:left="174" w:right="19"/>
              <w:jc w:val="both"/>
              <w:rPr>
                <w:rFonts w:ascii="Arial" w:hAnsi="Arial" w:cs="Arial"/>
                <w:sz w:val="18"/>
                <w:szCs w:val="18"/>
              </w:rPr>
            </w:pPr>
            <w:r w:rsidRPr="002679F0">
              <w:rPr>
                <w:rFonts w:ascii="Arial" w:hAnsi="Arial" w:cs="Arial"/>
                <w:sz w:val="18"/>
                <w:szCs w:val="18"/>
              </w:rPr>
              <w:t xml:space="preserve">Dobavitelj mora ob vsakokratni dobavi </w:t>
            </w:r>
            <w:r>
              <w:rPr>
                <w:rFonts w:ascii="Arial" w:hAnsi="Arial" w:cs="Arial"/>
                <w:sz w:val="18"/>
                <w:szCs w:val="18"/>
              </w:rPr>
              <w:t xml:space="preserve">blaga </w:t>
            </w:r>
            <w:r w:rsidRPr="002679F0">
              <w:rPr>
                <w:rFonts w:ascii="Arial" w:hAnsi="Arial" w:cs="Arial"/>
                <w:sz w:val="18"/>
                <w:szCs w:val="18"/>
              </w:rPr>
              <w:t>naročniku predložiti kopijo veljavnega certifikata, ki dokazuje njegovo kvaliteto, sicer naročnik dobavo takega</w:t>
            </w:r>
            <w:r>
              <w:rPr>
                <w:rFonts w:ascii="Arial" w:hAnsi="Arial" w:cs="Arial"/>
                <w:sz w:val="18"/>
                <w:szCs w:val="18"/>
              </w:rPr>
              <w:t xml:space="preserve"> blaga lahko </w:t>
            </w:r>
            <w:r w:rsidRPr="002679F0">
              <w:rPr>
                <w:rFonts w:ascii="Arial" w:hAnsi="Arial" w:cs="Arial"/>
                <w:sz w:val="18"/>
                <w:szCs w:val="18"/>
              </w:rPr>
              <w:t xml:space="preserve">zavrne. </w:t>
            </w:r>
          </w:p>
          <w:p w14:paraId="579CAFCB" w14:textId="77777777" w:rsidR="00252583" w:rsidRDefault="00252583" w:rsidP="00252583">
            <w:pPr>
              <w:ind w:left="174" w:right="19"/>
              <w:jc w:val="both"/>
            </w:pPr>
          </w:p>
        </w:tc>
      </w:tr>
    </w:tbl>
    <w:p w14:paraId="6F03FC25" w14:textId="77777777" w:rsidR="00215DAB" w:rsidRDefault="00215DAB" w:rsidP="00215DAB">
      <w:pPr>
        <w:spacing w:before="225" w:after="225" w:line="240" w:lineRule="auto"/>
        <w:jc w:val="both"/>
      </w:pPr>
      <w:r>
        <w:rPr>
          <w:rFonts w:ascii="Arial" w:hAnsi="Arial" w:cs="Arial"/>
          <w:b/>
          <w:bCs/>
          <w:color w:val="000000"/>
          <w:sz w:val="18"/>
          <w:szCs w:val="18"/>
        </w:rPr>
        <w:t>XI. ZAVAROVANJE ZA DOBRO IZVEDBO</w:t>
      </w:r>
    </w:p>
    <w:p w14:paraId="06ECFDDF" w14:textId="77777777" w:rsidR="00215DAB" w:rsidRDefault="00215DAB">
      <w:pPr>
        <w:spacing w:after="0" w:line="240" w:lineRule="auto"/>
        <w:jc w:val="center"/>
        <w:rPr>
          <w:rFonts w:ascii="Arial" w:hAnsi="Arial" w:cs="Arial"/>
          <w:b/>
          <w:bCs/>
          <w:color w:val="000000"/>
          <w:sz w:val="18"/>
          <w:szCs w:val="18"/>
        </w:rPr>
      </w:pPr>
    </w:p>
    <w:p w14:paraId="4CD4132D" w14:textId="77777777" w:rsidR="0094322F" w:rsidRDefault="00215DAB">
      <w:pPr>
        <w:spacing w:after="0" w:line="240" w:lineRule="auto"/>
        <w:jc w:val="center"/>
      </w:pPr>
      <w:r>
        <w:rPr>
          <w:rFonts w:ascii="Arial" w:hAnsi="Arial" w:cs="Arial"/>
          <w:b/>
          <w:bCs/>
          <w:color w:val="000000"/>
          <w:sz w:val="18"/>
          <w:szCs w:val="18"/>
        </w:rPr>
        <w:t>18</w:t>
      </w:r>
      <w:r w:rsidR="0071499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209EE53D" w14:textId="77777777">
        <w:tc>
          <w:tcPr>
            <w:tcW w:w="0" w:type="auto"/>
            <w:tcMar>
              <w:top w:w="0" w:type="auto"/>
              <w:bottom w:w="0" w:type="auto"/>
            </w:tcMar>
          </w:tcPr>
          <w:p w14:paraId="7EF083E7" w14:textId="77777777" w:rsidR="0094322F" w:rsidRDefault="00714993">
            <w:pPr>
              <w:spacing w:before="225" w:after="225"/>
              <w:jc w:val="both"/>
            </w:pPr>
            <w:r>
              <w:rPr>
                <w:rFonts w:ascii="Arial" w:hAnsi="Arial" w:cs="Arial"/>
                <w:color w:val="000000"/>
                <w:sz w:val="18"/>
                <w:szCs w:val="18"/>
              </w:rPr>
              <w:t>ZAVAROVANJE ZA DOBRO IZVEDBO</w:t>
            </w:r>
          </w:p>
          <w:p w14:paraId="6C013DF6" w14:textId="77777777" w:rsidR="0094322F" w:rsidRDefault="00714993">
            <w:pPr>
              <w:spacing w:before="225" w:after="225"/>
              <w:jc w:val="both"/>
            </w:pPr>
            <w:r>
              <w:rPr>
                <w:rFonts w:ascii="Arial" w:hAnsi="Arial" w:cs="Arial"/>
                <w:color w:val="000000"/>
                <w:sz w:val="18"/>
                <w:szCs w:val="18"/>
              </w:rPr>
              <w:t>Instrument zavarovanja: _____________</w:t>
            </w:r>
          </w:p>
          <w:p w14:paraId="06B2E8C0" w14:textId="77777777" w:rsidR="0094322F" w:rsidRDefault="00714993">
            <w:pPr>
              <w:spacing w:before="225" w:after="225"/>
              <w:jc w:val="both"/>
            </w:pPr>
            <w:r>
              <w:rPr>
                <w:rFonts w:ascii="Arial" w:hAnsi="Arial" w:cs="Arial"/>
                <w:color w:val="000000"/>
                <w:sz w:val="18"/>
                <w:szCs w:val="18"/>
              </w:rPr>
              <w:t>Višina zavarovanja: _____________</w:t>
            </w:r>
          </w:p>
          <w:p w14:paraId="1897D443" w14:textId="77777777" w:rsidR="0094322F" w:rsidRDefault="00714993">
            <w:pPr>
              <w:spacing w:before="225" w:after="225"/>
              <w:jc w:val="both"/>
            </w:pPr>
            <w:r>
              <w:rPr>
                <w:rFonts w:ascii="Arial" w:hAnsi="Arial" w:cs="Arial"/>
                <w:color w:val="000000"/>
                <w:sz w:val="18"/>
                <w:szCs w:val="18"/>
              </w:rPr>
              <w:t>Čas veljavnosti: _____________</w:t>
            </w:r>
          </w:p>
          <w:p w14:paraId="13B6BEE5" w14:textId="77777777" w:rsidR="0094322F" w:rsidRDefault="00714993">
            <w:pPr>
              <w:spacing w:before="225" w:after="225"/>
              <w:jc w:val="both"/>
            </w:pPr>
            <w:r>
              <w:rPr>
                <w:rFonts w:ascii="Arial" w:hAnsi="Arial" w:cs="Arial"/>
                <w:color w:val="000000"/>
                <w:sz w:val="18"/>
                <w:szCs w:val="18"/>
              </w:rPr>
              <w:t xml:space="preserve">Dobavitelj mora najpozneje v desetih dneh od sklenitve </w:t>
            </w:r>
            <w:r w:rsidR="00215DAB">
              <w:rPr>
                <w:rFonts w:ascii="Arial" w:hAnsi="Arial" w:cs="Arial"/>
                <w:color w:val="000000"/>
                <w:sz w:val="18"/>
                <w:szCs w:val="18"/>
              </w:rPr>
              <w:t xml:space="preserve">sporazuma </w:t>
            </w:r>
            <w:r>
              <w:rPr>
                <w:rFonts w:ascii="Arial" w:hAnsi="Arial" w:cs="Arial"/>
                <w:color w:val="000000"/>
                <w:sz w:val="18"/>
                <w:szCs w:val="18"/>
              </w:rPr>
              <w:t xml:space="preserve">kot pogoj za veljavnost </w:t>
            </w:r>
            <w:r w:rsidR="00215DAB">
              <w:rPr>
                <w:rFonts w:ascii="Arial" w:hAnsi="Arial" w:cs="Arial"/>
                <w:color w:val="000000"/>
                <w:sz w:val="18"/>
                <w:szCs w:val="18"/>
              </w:rPr>
              <w:t xml:space="preserve">tega </w:t>
            </w:r>
            <w:r>
              <w:rPr>
                <w:rFonts w:ascii="Arial" w:hAnsi="Arial" w:cs="Arial"/>
                <w:color w:val="000000"/>
                <w:sz w:val="18"/>
                <w:szCs w:val="18"/>
              </w:rPr>
              <w:t xml:space="preserve">izročiti naročniku zavarovanje za dobro izvedbo pogodbenih obveznosti, v nasprotnem primeru lahko naročnik odstopi od </w:t>
            </w:r>
            <w:r w:rsidR="00215DAB">
              <w:rPr>
                <w:rFonts w:ascii="Arial" w:hAnsi="Arial" w:cs="Arial"/>
                <w:color w:val="000000"/>
                <w:sz w:val="18"/>
                <w:szCs w:val="18"/>
              </w:rPr>
              <w:t>sporazuma</w:t>
            </w:r>
            <w:r>
              <w:rPr>
                <w:rFonts w:ascii="Arial" w:hAnsi="Arial" w:cs="Arial"/>
                <w:color w:val="000000"/>
                <w:sz w:val="18"/>
                <w:szCs w:val="18"/>
              </w:rPr>
              <w:t>.</w:t>
            </w:r>
          </w:p>
          <w:p w14:paraId="64C625A4" w14:textId="3BAB729C" w:rsidR="0094322F" w:rsidRDefault="00714993">
            <w:pPr>
              <w:spacing w:before="225" w:after="225"/>
              <w:jc w:val="both"/>
            </w:pPr>
            <w:r>
              <w:rPr>
                <w:rFonts w:ascii="Arial" w:hAnsi="Arial" w:cs="Arial"/>
                <w:color w:val="000000"/>
                <w:sz w:val="18"/>
                <w:szCs w:val="18"/>
              </w:rPr>
              <w:t>Zavarovanje za dobro izvedbo pogodbenih obveznosti naročnik unovči za vse primere kršitev obveznosti izvajalca iz t</w:t>
            </w:r>
            <w:r w:rsidR="00215DAB">
              <w:rPr>
                <w:rFonts w:ascii="Arial" w:hAnsi="Arial" w:cs="Arial"/>
                <w:color w:val="000000"/>
                <w:sz w:val="18"/>
                <w:szCs w:val="18"/>
              </w:rPr>
              <w:t>ega sporazuma</w:t>
            </w:r>
            <w:r>
              <w:rPr>
                <w:rFonts w:ascii="Arial" w:hAnsi="Arial" w:cs="Arial"/>
                <w:color w:val="000000"/>
                <w:sz w:val="18"/>
                <w:szCs w:val="18"/>
              </w:rPr>
              <w:t>, vezanih na izvajanje</w:t>
            </w:r>
            <w:r w:rsidR="00215DAB">
              <w:rPr>
                <w:rFonts w:ascii="Arial" w:hAnsi="Arial" w:cs="Arial"/>
                <w:color w:val="000000"/>
                <w:sz w:val="18"/>
                <w:szCs w:val="18"/>
              </w:rPr>
              <w:t xml:space="preserve"> sporazuma</w:t>
            </w:r>
            <w:r>
              <w:rPr>
                <w:rFonts w:ascii="Arial" w:hAnsi="Arial" w:cs="Arial"/>
                <w:color w:val="000000"/>
                <w:sz w:val="18"/>
                <w:szCs w:val="18"/>
              </w:rPr>
              <w:t>, pri čemer v zvezi z višino unovčitve upošteva naravo in obseg kršitve obveznosti.</w:t>
            </w:r>
          </w:p>
        </w:tc>
      </w:tr>
    </w:tbl>
    <w:p w14:paraId="0ACD14C7" w14:textId="77777777" w:rsidR="0094322F" w:rsidRDefault="00714993">
      <w:pPr>
        <w:spacing w:before="225" w:after="225" w:line="240" w:lineRule="auto"/>
        <w:jc w:val="both"/>
      </w:pPr>
      <w:r>
        <w:rPr>
          <w:rFonts w:ascii="Arial" w:hAnsi="Arial" w:cs="Arial"/>
          <w:b/>
          <w:bCs/>
          <w:color w:val="000000"/>
          <w:sz w:val="18"/>
          <w:szCs w:val="18"/>
        </w:rPr>
        <w:t>X</w:t>
      </w:r>
      <w:r w:rsidR="00215DAB">
        <w:rPr>
          <w:rFonts w:ascii="Arial" w:hAnsi="Arial" w:cs="Arial"/>
          <w:b/>
          <w:bCs/>
          <w:color w:val="000000"/>
          <w:sz w:val="18"/>
          <w:szCs w:val="18"/>
        </w:rPr>
        <w:t>I</w:t>
      </w:r>
      <w:r>
        <w:rPr>
          <w:rFonts w:ascii="Arial" w:hAnsi="Arial" w:cs="Arial"/>
          <w:b/>
          <w:bCs/>
          <w:color w:val="000000"/>
          <w:sz w:val="18"/>
          <w:szCs w:val="18"/>
        </w:rPr>
        <w:t xml:space="preserve">I. ODSTOP OD </w:t>
      </w:r>
      <w:r w:rsidR="00E5412B">
        <w:rPr>
          <w:rFonts w:ascii="Arial" w:hAnsi="Arial" w:cs="Arial"/>
          <w:b/>
          <w:bCs/>
          <w:color w:val="000000"/>
          <w:sz w:val="18"/>
          <w:szCs w:val="18"/>
        </w:rPr>
        <w:t>SPORAZUMA</w:t>
      </w:r>
    </w:p>
    <w:p w14:paraId="78A2D1EF" w14:textId="77777777" w:rsidR="0094322F" w:rsidRDefault="00215DAB">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714993">
        <w:rPr>
          <w:rFonts w:ascii="Arial" w:hAnsi="Arial" w:cs="Arial"/>
          <w:b/>
          <w:bCs/>
          <w:color w:val="000000"/>
          <w:sz w:val="18"/>
          <w:szCs w:val="18"/>
        </w:rPr>
        <w:t>. člen</w:t>
      </w:r>
    </w:p>
    <w:p w14:paraId="195CAE25" w14:textId="77777777" w:rsidR="00215DAB" w:rsidRDefault="00215DA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4322F" w14:paraId="75D48A92" w14:textId="77777777">
        <w:tc>
          <w:tcPr>
            <w:tcW w:w="0" w:type="auto"/>
            <w:tcMar>
              <w:top w:w="0" w:type="auto"/>
              <w:bottom w:w="0" w:type="auto"/>
            </w:tcMar>
          </w:tcPr>
          <w:p w14:paraId="13917FB6" w14:textId="77777777" w:rsidR="00215DAB" w:rsidRDefault="00215DAB" w:rsidP="00215DAB">
            <w:pPr>
              <w:ind w:left="144" w:right="19"/>
              <w:jc w:val="both"/>
              <w:rPr>
                <w:rFonts w:ascii="Arial" w:hAnsi="Arial" w:cs="Arial"/>
                <w:sz w:val="18"/>
                <w:szCs w:val="18"/>
              </w:rPr>
            </w:pPr>
            <w:r w:rsidRPr="002679F0">
              <w:rPr>
                <w:rFonts w:ascii="Arial" w:hAnsi="Arial" w:cs="Arial"/>
                <w:sz w:val="18"/>
                <w:szCs w:val="18"/>
              </w:rPr>
              <w:t>Naročnik odstopi od sporazuma v primeru, da dobavitelj dvakrat krši sledeče obveznosti:</w:t>
            </w:r>
          </w:p>
          <w:p w14:paraId="4FDD1A6B" w14:textId="77777777" w:rsidR="00215DAB" w:rsidRPr="002679F0" w:rsidRDefault="00215DAB" w:rsidP="00215DAB">
            <w:pPr>
              <w:ind w:left="144" w:right="19"/>
              <w:jc w:val="both"/>
              <w:rPr>
                <w:rFonts w:ascii="Arial" w:hAnsi="Arial" w:cs="Arial"/>
                <w:sz w:val="18"/>
                <w:szCs w:val="18"/>
              </w:rPr>
            </w:pPr>
          </w:p>
          <w:p w14:paraId="704B68A3" w14:textId="77777777" w:rsidR="00215DAB" w:rsidRPr="002679F0" w:rsidRDefault="00215DAB" w:rsidP="00FD72D2">
            <w:pPr>
              <w:numPr>
                <w:ilvl w:val="0"/>
                <w:numId w:val="35"/>
              </w:numPr>
              <w:spacing w:after="5" w:line="248" w:lineRule="auto"/>
              <w:ind w:right="19" w:hanging="341"/>
              <w:jc w:val="both"/>
              <w:rPr>
                <w:rFonts w:ascii="Arial" w:hAnsi="Arial" w:cs="Arial"/>
                <w:sz w:val="18"/>
                <w:szCs w:val="18"/>
              </w:rPr>
            </w:pPr>
            <w:r w:rsidRPr="002679F0">
              <w:rPr>
                <w:rFonts w:ascii="Arial" w:hAnsi="Arial" w:cs="Arial"/>
                <w:sz w:val="18"/>
                <w:szCs w:val="18"/>
              </w:rPr>
              <w:t>če se dobavitelj v času trajanja sporazuma ne odzove na naročilo naročnika ali</w:t>
            </w:r>
          </w:p>
          <w:p w14:paraId="17FA3964" w14:textId="77777777" w:rsidR="00215DAB" w:rsidRPr="002679F0" w:rsidRDefault="00215DAB" w:rsidP="00FD72D2">
            <w:pPr>
              <w:numPr>
                <w:ilvl w:val="0"/>
                <w:numId w:val="35"/>
              </w:numPr>
              <w:spacing w:after="37" w:line="248" w:lineRule="auto"/>
              <w:ind w:right="19" w:hanging="341"/>
              <w:jc w:val="both"/>
              <w:rPr>
                <w:rFonts w:ascii="Arial" w:hAnsi="Arial" w:cs="Arial"/>
                <w:sz w:val="18"/>
                <w:szCs w:val="18"/>
              </w:rPr>
            </w:pPr>
            <w:r w:rsidRPr="002679F0">
              <w:rPr>
                <w:rFonts w:ascii="Arial" w:hAnsi="Arial" w:cs="Arial"/>
                <w:sz w:val="18"/>
                <w:szCs w:val="18"/>
              </w:rPr>
              <w:t xml:space="preserve">če dobavitelj naročniku v času trajanja sporazuma ne dobavi — preda </w:t>
            </w:r>
            <w:r>
              <w:rPr>
                <w:rFonts w:ascii="Arial" w:hAnsi="Arial" w:cs="Arial"/>
                <w:sz w:val="18"/>
                <w:szCs w:val="18"/>
              </w:rPr>
              <w:t xml:space="preserve">blaga </w:t>
            </w:r>
            <w:r w:rsidRPr="002679F0">
              <w:rPr>
                <w:rFonts w:ascii="Arial" w:hAnsi="Arial" w:cs="Arial"/>
                <w:sz w:val="18"/>
                <w:szCs w:val="18"/>
              </w:rPr>
              <w:t>ob dogovorjeni uri ali na dogovorjenem kraju ali na dogovorjen dan ali dogovorjen način ali</w:t>
            </w:r>
          </w:p>
          <w:p w14:paraId="757874B0" w14:textId="77777777" w:rsidR="00215DAB" w:rsidRPr="002679F0" w:rsidRDefault="00215DAB" w:rsidP="00FD72D2">
            <w:pPr>
              <w:numPr>
                <w:ilvl w:val="0"/>
                <w:numId w:val="35"/>
              </w:numPr>
              <w:spacing w:after="5" w:line="248" w:lineRule="auto"/>
              <w:ind w:right="19" w:hanging="341"/>
              <w:jc w:val="both"/>
              <w:rPr>
                <w:rFonts w:ascii="Arial" w:hAnsi="Arial" w:cs="Arial"/>
                <w:sz w:val="18"/>
                <w:szCs w:val="18"/>
              </w:rPr>
            </w:pPr>
            <w:r w:rsidRPr="002679F0">
              <w:rPr>
                <w:rFonts w:ascii="Arial" w:hAnsi="Arial" w:cs="Arial"/>
                <w:sz w:val="18"/>
                <w:szCs w:val="18"/>
              </w:rPr>
              <w:t>če dobavitelj ne reši reklamacije v odzivnem času, ki je opredeljen skladno s tem sporazumom ali</w:t>
            </w:r>
          </w:p>
          <w:p w14:paraId="29216918" w14:textId="77777777" w:rsidR="00215DAB" w:rsidRPr="002679F0" w:rsidRDefault="00215DAB" w:rsidP="00FD72D2">
            <w:pPr>
              <w:numPr>
                <w:ilvl w:val="0"/>
                <w:numId w:val="35"/>
              </w:numPr>
              <w:spacing w:after="293" w:line="248" w:lineRule="auto"/>
              <w:ind w:right="19" w:hanging="341"/>
              <w:jc w:val="both"/>
              <w:rPr>
                <w:rFonts w:ascii="Arial" w:hAnsi="Arial" w:cs="Arial"/>
                <w:sz w:val="18"/>
                <w:szCs w:val="18"/>
              </w:rPr>
            </w:pPr>
            <w:r w:rsidRPr="002679F0">
              <w:rPr>
                <w:rFonts w:ascii="Arial" w:hAnsi="Arial" w:cs="Arial"/>
                <w:sz w:val="18"/>
                <w:szCs w:val="18"/>
              </w:rPr>
              <w:lastRenderedPageBreak/>
              <w:t xml:space="preserve">če dobavitelj v času trajanja sporazuma dobavi </w:t>
            </w:r>
            <w:r>
              <w:rPr>
                <w:rFonts w:ascii="Arial" w:hAnsi="Arial" w:cs="Arial"/>
                <w:sz w:val="18"/>
                <w:szCs w:val="18"/>
              </w:rPr>
              <w:t>blago</w:t>
            </w:r>
            <w:r w:rsidRPr="002679F0">
              <w:rPr>
                <w:rFonts w:ascii="Arial" w:hAnsi="Arial" w:cs="Arial"/>
                <w:sz w:val="18"/>
                <w:szCs w:val="18"/>
              </w:rPr>
              <w:t>, ki ne ustreza dogovorjeni vrsti ali kakovosti ali količini ali dobavljivi enoti ali standardom in jih na zahtevo naročnika ni zamenjal v odzivnem času, ki je opredeljen v reklamaciji.</w:t>
            </w:r>
          </w:p>
          <w:p w14:paraId="01C97997" w14:textId="77777777" w:rsidR="00215DAB" w:rsidRDefault="00215DAB" w:rsidP="00215DAB">
            <w:pPr>
              <w:spacing w:after="47"/>
              <w:ind w:left="144" w:right="19"/>
              <w:jc w:val="both"/>
              <w:rPr>
                <w:rFonts w:ascii="Arial" w:hAnsi="Arial" w:cs="Arial"/>
                <w:sz w:val="18"/>
                <w:szCs w:val="18"/>
              </w:rPr>
            </w:pPr>
            <w:r w:rsidRPr="002679F0">
              <w:rPr>
                <w:rFonts w:ascii="Arial" w:hAnsi="Arial" w:cs="Arial"/>
                <w:sz w:val="18"/>
                <w:szCs w:val="18"/>
              </w:rPr>
              <w:t>Naročnik odstopi od sporazuma tudi v naslednjih primerih:</w:t>
            </w:r>
          </w:p>
          <w:p w14:paraId="294A4E5A" w14:textId="77777777" w:rsidR="00215DAB" w:rsidRPr="002679F0" w:rsidRDefault="00215DAB" w:rsidP="00215DAB">
            <w:pPr>
              <w:spacing w:after="47"/>
              <w:ind w:left="144" w:right="19"/>
              <w:jc w:val="both"/>
              <w:rPr>
                <w:rFonts w:ascii="Arial" w:hAnsi="Arial" w:cs="Arial"/>
                <w:sz w:val="18"/>
                <w:szCs w:val="18"/>
              </w:rPr>
            </w:pPr>
          </w:p>
          <w:p w14:paraId="22ACAAE4" w14:textId="77777777" w:rsidR="00215DAB" w:rsidRPr="002679F0" w:rsidRDefault="00215DAB" w:rsidP="00FD72D2">
            <w:pPr>
              <w:numPr>
                <w:ilvl w:val="0"/>
                <w:numId w:val="36"/>
              </w:numPr>
              <w:spacing w:after="5" w:line="248" w:lineRule="auto"/>
              <w:ind w:right="19" w:hanging="264"/>
              <w:jc w:val="both"/>
              <w:rPr>
                <w:rFonts w:ascii="Arial" w:hAnsi="Arial" w:cs="Arial"/>
                <w:sz w:val="18"/>
                <w:szCs w:val="18"/>
              </w:rPr>
            </w:pPr>
            <w:r w:rsidRPr="002679F0">
              <w:rPr>
                <w:rFonts w:ascii="Arial" w:hAnsi="Arial" w:cs="Arial"/>
                <w:sz w:val="18"/>
                <w:szCs w:val="18"/>
              </w:rPr>
              <w:t xml:space="preserve">če naročnik v času izvajanja tega sporazuma dobavitelja devetkrat pozove k reševanju reklamacije, ker dobavitelj naročniku v času trajanja sporazuma ne dobavi — preda </w:t>
            </w:r>
            <w:r>
              <w:rPr>
                <w:rFonts w:ascii="Arial" w:hAnsi="Arial" w:cs="Arial"/>
                <w:sz w:val="18"/>
                <w:szCs w:val="18"/>
              </w:rPr>
              <w:t>blaga</w:t>
            </w:r>
            <w:r w:rsidRPr="002679F0">
              <w:rPr>
                <w:rFonts w:ascii="Arial" w:hAnsi="Arial" w:cs="Arial"/>
                <w:sz w:val="18"/>
                <w:szCs w:val="18"/>
              </w:rPr>
              <w:t xml:space="preserve"> ob dogovorjeni uri, na dogovorjenem kraju, na dogovorjen dan ali dogovorjen način ali</w:t>
            </w:r>
          </w:p>
          <w:p w14:paraId="5524AF4A" w14:textId="77777777" w:rsidR="00215DAB" w:rsidRDefault="00215DAB" w:rsidP="00FD72D2">
            <w:pPr>
              <w:numPr>
                <w:ilvl w:val="0"/>
                <w:numId w:val="36"/>
              </w:numPr>
              <w:spacing w:after="36" w:line="248" w:lineRule="auto"/>
              <w:ind w:right="19" w:hanging="264"/>
              <w:jc w:val="both"/>
              <w:rPr>
                <w:rFonts w:ascii="Arial" w:hAnsi="Arial" w:cs="Arial"/>
                <w:sz w:val="18"/>
                <w:szCs w:val="18"/>
              </w:rPr>
            </w:pPr>
            <w:r w:rsidRPr="002679F0">
              <w:rPr>
                <w:rFonts w:ascii="Arial" w:hAnsi="Arial" w:cs="Arial"/>
                <w:sz w:val="18"/>
                <w:szCs w:val="18"/>
              </w:rPr>
              <w:t>če dobavitelj naročniku v času trajanja sporazuma trikrat ne prevzame embalaže v roku, opredeljenim s tem sporazumom oz. razpisno dokumentacijo ali</w:t>
            </w:r>
          </w:p>
          <w:p w14:paraId="7B658824" w14:textId="77777777" w:rsidR="00215DAB" w:rsidRDefault="00215DAB" w:rsidP="00FD72D2">
            <w:pPr>
              <w:numPr>
                <w:ilvl w:val="0"/>
                <w:numId w:val="36"/>
              </w:numPr>
              <w:spacing w:after="36" w:line="248" w:lineRule="auto"/>
              <w:ind w:right="19" w:hanging="264"/>
              <w:jc w:val="both"/>
              <w:rPr>
                <w:rFonts w:ascii="Arial" w:hAnsi="Arial" w:cs="Arial"/>
                <w:sz w:val="18"/>
                <w:szCs w:val="18"/>
              </w:rPr>
            </w:pPr>
            <w:r w:rsidRPr="00185ED2">
              <w:rPr>
                <w:rFonts w:ascii="Arial" w:hAnsi="Arial" w:cs="Arial"/>
                <w:sz w:val="18"/>
                <w:szCs w:val="18"/>
              </w:rPr>
              <w:t>če se ugotovi, da dobavitelj kakorkoli ne spoštuje veljavnih predpisov s področja kakovosti</w:t>
            </w:r>
            <w:r>
              <w:rPr>
                <w:rFonts w:ascii="Arial" w:hAnsi="Arial" w:cs="Arial"/>
                <w:sz w:val="18"/>
                <w:szCs w:val="18"/>
              </w:rPr>
              <w:t xml:space="preserve"> in</w:t>
            </w:r>
            <w:r w:rsidRPr="00185ED2">
              <w:rPr>
                <w:rFonts w:ascii="Arial" w:hAnsi="Arial" w:cs="Arial"/>
                <w:sz w:val="18"/>
                <w:szCs w:val="18"/>
              </w:rPr>
              <w:t xml:space="preserve"> varnosti </w:t>
            </w:r>
            <w:r>
              <w:rPr>
                <w:rFonts w:ascii="Arial" w:hAnsi="Arial" w:cs="Arial"/>
                <w:sz w:val="18"/>
                <w:szCs w:val="18"/>
              </w:rPr>
              <w:t>blaga</w:t>
            </w:r>
            <w:r w:rsidRPr="00185ED2">
              <w:rPr>
                <w:rFonts w:ascii="Arial" w:hAnsi="Arial" w:cs="Arial"/>
                <w:sz w:val="18"/>
                <w:szCs w:val="18"/>
              </w:rPr>
              <w:t xml:space="preserve"> ali se ugotovi, da nima vzpostavljenega sistema notranje kontrole v skladu z zahtevami iz razpisne dokumentacije ali</w:t>
            </w:r>
          </w:p>
          <w:p w14:paraId="0124BA41" w14:textId="77777777" w:rsidR="00215DAB" w:rsidRDefault="00215DAB" w:rsidP="00FD72D2">
            <w:pPr>
              <w:numPr>
                <w:ilvl w:val="0"/>
                <w:numId w:val="36"/>
              </w:numPr>
              <w:spacing w:after="36" w:line="248" w:lineRule="auto"/>
              <w:ind w:right="19" w:hanging="264"/>
              <w:jc w:val="both"/>
              <w:rPr>
                <w:rFonts w:ascii="Arial" w:hAnsi="Arial" w:cs="Arial"/>
                <w:sz w:val="18"/>
                <w:szCs w:val="18"/>
              </w:rPr>
            </w:pPr>
            <w:r w:rsidRPr="00185ED2">
              <w:rPr>
                <w:rFonts w:ascii="Arial" w:hAnsi="Arial" w:cs="Arial"/>
                <w:sz w:val="18"/>
                <w:szCs w:val="18"/>
              </w:rPr>
              <w:t xml:space="preserve">če dobavitelj ne upošteva pravil in pogojev v zvezi s prevozi </w:t>
            </w:r>
            <w:r>
              <w:rPr>
                <w:rFonts w:ascii="Arial" w:hAnsi="Arial" w:cs="Arial"/>
                <w:sz w:val="18"/>
                <w:szCs w:val="18"/>
              </w:rPr>
              <w:t xml:space="preserve">blaga </w:t>
            </w:r>
            <w:r w:rsidRPr="00185ED2">
              <w:rPr>
                <w:rFonts w:ascii="Arial" w:hAnsi="Arial" w:cs="Arial"/>
                <w:sz w:val="18"/>
                <w:szCs w:val="18"/>
              </w:rPr>
              <w:t>ali</w:t>
            </w:r>
          </w:p>
          <w:p w14:paraId="7909F5C0" w14:textId="77777777" w:rsidR="00215DAB" w:rsidRDefault="00215DAB" w:rsidP="00FD72D2">
            <w:pPr>
              <w:numPr>
                <w:ilvl w:val="0"/>
                <w:numId w:val="36"/>
              </w:numPr>
              <w:spacing w:after="36" w:line="248" w:lineRule="auto"/>
              <w:ind w:right="19" w:hanging="264"/>
              <w:jc w:val="both"/>
              <w:rPr>
                <w:rFonts w:ascii="Arial" w:hAnsi="Arial" w:cs="Arial"/>
                <w:sz w:val="18"/>
                <w:szCs w:val="18"/>
              </w:rPr>
            </w:pPr>
            <w:r w:rsidRPr="00185ED2">
              <w:rPr>
                <w:rFonts w:ascii="Arial" w:hAnsi="Arial" w:cs="Arial"/>
                <w:sz w:val="18"/>
                <w:szCs w:val="18"/>
              </w:rPr>
              <w:t xml:space="preserve">če dobavitelj ne spoštuje tehničnih specifikacij in zahtev, ki jih je prevzel pri okoljskih merilih na podlagi temeljnih okoljskih zahtev za </w:t>
            </w:r>
            <w:r w:rsidR="00E5412B">
              <w:rPr>
                <w:rFonts w:ascii="Arial" w:hAnsi="Arial" w:cs="Arial"/>
                <w:sz w:val="18"/>
                <w:szCs w:val="18"/>
              </w:rPr>
              <w:t xml:space="preserve">relevantno blago </w:t>
            </w:r>
            <w:r w:rsidRPr="00185ED2">
              <w:rPr>
                <w:rFonts w:ascii="Arial" w:hAnsi="Arial" w:cs="Arial"/>
                <w:sz w:val="18"/>
                <w:szCs w:val="18"/>
              </w:rPr>
              <w:t>veljavne Uredbe o zelenem javnem naročanju ali</w:t>
            </w:r>
          </w:p>
          <w:p w14:paraId="0E25B20D" w14:textId="77777777" w:rsidR="00215DAB" w:rsidRPr="00185ED2" w:rsidRDefault="00215DAB" w:rsidP="00FD72D2">
            <w:pPr>
              <w:numPr>
                <w:ilvl w:val="0"/>
                <w:numId w:val="36"/>
              </w:numPr>
              <w:spacing w:after="36" w:line="248" w:lineRule="auto"/>
              <w:ind w:right="19" w:hanging="264"/>
              <w:jc w:val="both"/>
              <w:rPr>
                <w:rFonts w:ascii="Arial" w:hAnsi="Arial" w:cs="Arial"/>
                <w:sz w:val="18"/>
                <w:szCs w:val="18"/>
              </w:rPr>
            </w:pPr>
            <w:r w:rsidRPr="00185ED2">
              <w:rPr>
                <w:rFonts w:ascii="Arial" w:hAnsi="Arial" w:cs="Arial"/>
                <w:sz w:val="18"/>
                <w:szCs w:val="18"/>
              </w:rPr>
              <w:t>če dobavitelj ne izpolni obveznosti na v vsebini in na način, predviden s tem sporazumom.</w:t>
            </w:r>
          </w:p>
          <w:p w14:paraId="572C5FEF" w14:textId="77777777" w:rsidR="00215DAB" w:rsidRDefault="00215DAB" w:rsidP="00215DAB">
            <w:pPr>
              <w:ind w:left="139" w:right="19"/>
              <w:rPr>
                <w:rFonts w:ascii="Arial" w:hAnsi="Arial" w:cs="Arial"/>
                <w:sz w:val="18"/>
                <w:szCs w:val="18"/>
              </w:rPr>
            </w:pPr>
          </w:p>
          <w:p w14:paraId="5C692B0A" w14:textId="77777777" w:rsidR="00215DAB" w:rsidRDefault="00215DAB" w:rsidP="00215DAB">
            <w:pPr>
              <w:ind w:left="139" w:right="19"/>
              <w:jc w:val="both"/>
              <w:rPr>
                <w:rFonts w:ascii="Arial" w:hAnsi="Arial" w:cs="Arial"/>
                <w:sz w:val="18"/>
                <w:szCs w:val="18"/>
              </w:rPr>
            </w:pPr>
            <w:r w:rsidRPr="002679F0">
              <w:rPr>
                <w:rFonts w:ascii="Arial" w:hAnsi="Arial" w:cs="Arial"/>
                <w:sz w:val="18"/>
                <w:szCs w:val="18"/>
              </w:rPr>
              <w:t>Naročnik bo vse pripombe v zvezi s morebitnimi kršitvami tega sporazuma sporočal v pisni obliki.</w:t>
            </w:r>
          </w:p>
          <w:p w14:paraId="49A508F5" w14:textId="77777777" w:rsidR="00215DAB" w:rsidRPr="002679F0" w:rsidRDefault="00215DAB" w:rsidP="00215DAB">
            <w:pPr>
              <w:ind w:left="139" w:right="19"/>
              <w:jc w:val="both"/>
              <w:rPr>
                <w:rFonts w:ascii="Arial" w:hAnsi="Arial" w:cs="Arial"/>
                <w:sz w:val="18"/>
                <w:szCs w:val="18"/>
              </w:rPr>
            </w:pPr>
          </w:p>
          <w:p w14:paraId="5B556F2D" w14:textId="77777777" w:rsidR="00215DAB" w:rsidRPr="002679F0" w:rsidRDefault="00215DAB" w:rsidP="00215DAB">
            <w:pPr>
              <w:spacing w:after="228"/>
              <w:ind w:left="139" w:right="19"/>
              <w:jc w:val="both"/>
              <w:rPr>
                <w:rFonts w:ascii="Arial" w:hAnsi="Arial" w:cs="Arial"/>
                <w:sz w:val="18"/>
                <w:szCs w:val="18"/>
              </w:rPr>
            </w:pPr>
            <w:r w:rsidRPr="002679F0">
              <w:rPr>
                <w:rFonts w:ascii="Arial" w:hAnsi="Arial" w:cs="Arial"/>
                <w:sz w:val="18"/>
                <w:szCs w:val="18"/>
              </w:rPr>
              <w:t>Katerakoli stranka tega sporazuma lahko zaradi kršitev obveznosti iz tega sporazuma s strani nasprotne stranke, če kršitve ne prenehajo po pisnem opominu, odstopi od sporazuma.</w:t>
            </w:r>
          </w:p>
          <w:p w14:paraId="7796F8D2" w14:textId="77777777" w:rsidR="0094322F" w:rsidRPr="00215DAB" w:rsidRDefault="00215DAB" w:rsidP="00215DAB">
            <w:pPr>
              <w:spacing w:after="228"/>
              <w:ind w:left="139" w:right="19"/>
              <w:jc w:val="both"/>
              <w:rPr>
                <w:rFonts w:ascii="Arial" w:hAnsi="Arial" w:cs="Arial"/>
                <w:sz w:val="18"/>
                <w:szCs w:val="18"/>
              </w:rPr>
            </w:pPr>
            <w:r w:rsidRPr="002679F0">
              <w:rPr>
                <w:rFonts w:ascii="Arial" w:hAnsi="Arial" w:cs="Arial"/>
                <w:sz w:val="18"/>
                <w:szCs w:val="18"/>
              </w:rPr>
              <w:t>V primeru odstopa od sporazuma je naročnik stranki sporazuma dolžan poravnati vse še neporavnane nesporne obveznosti iz posameznih naročil, dobavitelj pa naročniku morebitno nastalo škodo.</w:t>
            </w:r>
          </w:p>
        </w:tc>
      </w:tr>
    </w:tbl>
    <w:p w14:paraId="75D4EDA9" w14:textId="3B58AD0E" w:rsidR="0094322F" w:rsidRDefault="00714993">
      <w:pPr>
        <w:spacing w:before="225" w:after="225" w:line="240" w:lineRule="auto"/>
        <w:jc w:val="both"/>
      </w:pPr>
      <w:r>
        <w:rPr>
          <w:rFonts w:ascii="Arial" w:hAnsi="Arial" w:cs="Arial"/>
          <w:b/>
          <w:bCs/>
          <w:color w:val="000000"/>
          <w:sz w:val="18"/>
          <w:szCs w:val="18"/>
        </w:rPr>
        <w:lastRenderedPageBreak/>
        <w:t>X</w:t>
      </w:r>
      <w:r w:rsidR="00215DAB">
        <w:rPr>
          <w:rFonts w:ascii="Arial" w:hAnsi="Arial" w:cs="Arial"/>
          <w:b/>
          <w:bCs/>
          <w:color w:val="000000"/>
          <w:sz w:val="18"/>
          <w:szCs w:val="18"/>
        </w:rPr>
        <w:t>I</w:t>
      </w:r>
      <w:r>
        <w:rPr>
          <w:rFonts w:ascii="Arial" w:hAnsi="Arial" w:cs="Arial"/>
          <w:b/>
          <w:bCs/>
          <w:color w:val="000000"/>
          <w:sz w:val="18"/>
          <w:szCs w:val="18"/>
        </w:rPr>
        <w:t>II. RAZVEZNI POGOJ</w:t>
      </w:r>
    </w:p>
    <w:p w14:paraId="04AE5885" w14:textId="77777777" w:rsidR="0094322F" w:rsidRDefault="00714993">
      <w:pPr>
        <w:spacing w:after="0" w:line="240" w:lineRule="auto"/>
        <w:jc w:val="center"/>
      </w:pPr>
      <w:r>
        <w:rPr>
          <w:rFonts w:ascii="Arial" w:hAnsi="Arial" w:cs="Arial"/>
          <w:b/>
          <w:bCs/>
          <w:color w:val="000000"/>
          <w:sz w:val="18"/>
          <w:szCs w:val="18"/>
        </w:rPr>
        <w:t>2</w:t>
      </w:r>
      <w:r w:rsidR="00215DA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6AF75FEB" w14:textId="77777777">
        <w:tc>
          <w:tcPr>
            <w:tcW w:w="0" w:type="auto"/>
            <w:tcMar>
              <w:top w:w="0" w:type="auto"/>
              <w:bottom w:w="0" w:type="auto"/>
            </w:tcMar>
          </w:tcPr>
          <w:p w14:paraId="2F869DFD" w14:textId="77777777" w:rsidR="0094322F" w:rsidRDefault="00215DAB">
            <w:pPr>
              <w:spacing w:before="225" w:after="225"/>
              <w:jc w:val="both"/>
            </w:pPr>
            <w:r>
              <w:rPr>
                <w:rFonts w:ascii="Arial" w:hAnsi="Arial" w:cs="Arial"/>
                <w:color w:val="000000"/>
                <w:sz w:val="18"/>
                <w:szCs w:val="18"/>
              </w:rPr>
              <w:t>Sporazum</w:t>
            </w:r>
            <w:r w:rsidR="00714993">
              <w:rPr>
                <w:rFonts w:ascii="Arial" w:hAnsi="Arial" w:cs="Arial"/>
                <w:color w:val="000000"/>
                <w:sz w:val="18"/>
                <w:szCs w:val="18"/>
              </w:rPr>
              <w:t xml:space="preserve"> preneha veljati, če je naročnik seznanjen, da je sodišče s pravnomočno odločitvijo ugotovilo kršitev obveznosti iz drugega odstavka 3. člena ZJN-3 s strani izvajalca </w:t>
            </w:r>
            <w:r w:rsidR="00E5412B">
              <w:rPr>
                <w:rFonts w:ascii="Arial" w:hAnsi="Arial" w:cs="Arial"/>
                <w:color w:val="000000"/>
                <w:sz w:val="18"/>
                <w:szCs w:val="18"/>
              </w:rPr>
              <w:t>sporazuma</w:t>
            </w:r>
            <w:r w:rsidR="00714993">
              <w:rPr>
                <w:rFonts w:ascii="Arial" w:hAnsi="Arial" w:cs="Arial"/>
                <w:color w:val="000000"/>
                <w:sz w:val="18"/>
                <w:szCs w:val="18"/>
              </w:rPr>
              <w:t xml:space="preserve"> o izvedbi javnega naročila ali njegovega podizvajalca ali če je naročnik seznanjen, da je pristojni državni organ pri izvajalcu ali njegovem podizvajalcu v času izvajanja </w:t>
            </w:r>
            <w:r w:rsidR="00E5412B">
              <w:rPr>
                <w:rFonts w:ascii="Arial" w:hAnsi="Arial" w:cs="Arial"/>
                <w:color w:val="000000"/>
                <w:sz w:val="18"/>
                <w:szCs w:val="18"/>
              </w:rPr>
              <w:t>sporazuma</w:t>
            </w:r>
            <w:r w:rsidR="00714993">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67CB2D" w14:textId="77777777" w:rsidR="0094322F" w:rsidRDefault="00714993">
            <w:pPr>
              <w:spacing w:before="225" w:after="225"/>
              <w:jc w:val="both"/>
            </w:pPr>
            <w:r>
              <w:rPr>
                <w:rFonts w:ascii="Arial" w:hAnsi="Arial" w:cs="Arial"/>
                <w:color w:val="000000"/>
                <w:sz w:val="18"/>
                <w:szCs w:val="18"/>
              </w:rPr>
              <w:t xml:space="preserve">Razvezni pogoj se uresniči pod pogojem, da je od seznanitve s kršitvijo in do izteka veljavnosti </w:t>
            </w:r>
            <w:r w:rsidR="00215DAB">
              <w:rPr>
                <w:rFonts w:ascii="Arial" w:hAnsi="Arial" w:cs="Arial"/>
                <w:color w:val="000000"/>
                <w:sz w:val="18"/>
                <w:szCs w:val="18"/>
              </w:rPr>
              <w:t xml:space="preserve">sporazuma </w:t>
            </w:r>
            <w:r>
              <w:rPr>
                <w:rFonts w:ascii="Arial" w:hAnsi="Arial" w:cs="Arial"/>
                <w:color w:val="000000"/>
                <w:sz w:val="18"/>
                <w:szCs w:val="18"/>
              </w:rPr>
              <w:t>še najmanj šest mesecev, v primeru nastopanja s podizvajalci pa tudi, če zaradi ugotovljene kršitve pri podizvajalcu izvajalec ustrezno ne nadomesti ali zamenja tega podizvajalca v roku 30 dni od seznanitve s kršitvijo.</w:t>
            </w:r>
          </w:p>
          <w:p w14:paraId="5AEA5623" w14:textId="77777777" w:rsidR="0094322F" w:rsidRDefault="00714993">
            <w:pPr>
              <w:spacing w:before="225" w:after="225"/>
              <w:jc w:val="both"/>
            </w:pPr>
            <w:r>
              <w:rPr>
                <w:rFonts w:ascii="Arial" w:hAnsi="Arial" w:cs="Arial"/>
                <w:color w:val="000000"/>
                <w:sz w:val="18"/>
                <w:szCs w:val="18"/>
              </w:rPr>
              <w:t xml:space="preserve">V primeru izpolnitve razveznega pogoja se šteje, da je </w:t>
            </w:r>
            <w:r w:rsidR="00E5412B">
              <w:rPr>
                <w:rFonts w:ascii="Arial" w:hAnsi="Arial" w:cs="Arial"/>
                <w:color w:val="000000"/>
                <w:sz w:val="18"/>
                <w:szCs w:val="18"/>
              </w:rPr>
              <w:t>sporazum</w:t>
            </w:r>
            <w:r>
              <w:rPr>
                <w:rFonts w:ascii="Arial" w:hAnsi="Arial" w:cs="Arial"/>
                <w:color w:val="000000"/>
                <w:sz w:val="18"/>
                <w:szCs w:val="18"/>
              </w:rPr>
              <w:t xml:space="preserve">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w:t>
            </w:r>
            <w:r w:rsidR="00E5412B">
              <w:rPr>
                <w:rFonts w:ascii="Arial" w:hAnsi="Arial" w:cs="Arial"/>
                <w:color w:val="000000"/>
                <w:sz w:val="18"/>
                <w:szCs w:val="18"/>
              </w:rPr>
              <w:t>sporazum</w:t>
            </w:r>
            <w:r>
              <w:rPr>
                <w:rFonts w:ascii="Arial" w:hAnsi="Arial" w:cs="Arial"/>
                <w:color w:val="000000"/>
                <w:sz w:val="18"/>
                <w:szCs w:val="18"/>
              </w:rPr>
              <w:t xml:space="preserve"> razvezan trideseti dan od seznanitve s kršitvijo.</w:t>
            </w:r>
          </w:p>
        </w:tc>
      </w:tr>
    </w:tbl>
    <w:p w14:paraId="2F27A718" w14:textId="77777777" w:rsidR="0094322F" w:rsidRDefault="00714993">
      <w:pPr>
        <w:spacing w:before="225" w:after="225" w:line="240" w:lineRule="auto"/>
        <w:jc w:val="both"/>
      </w:pPr>
      <w:r>
        <w:rPr>
          <w:rFonts w:ascii="Arial" w:hAnsi="Arial" w:cs="Arial"/>
          <w:b/>
          <w:bCs/>
          <w:color w:val="000000"/>
          <w:sz w:val="18"/>
          <w:szCs w:val="18"/>
        </w:rPr>
        <w:t>XIII. REVIZIJSKA SLED</w:t>
      </w:r>
    </w:p>
    <w:p w14:paraId="1F420CC7" w14:textId="77777777" w:rsidR="0094322F" w:rsidRDefault="00714993">
      <w:pPr>
        <w:spacing w:after="0" w:line="240" w:lineRule="auto"/>
        <w:jc w:val="center"/>
      </w:pPr>
      <w:r>
        <w:rPr>
          <w:rFonts w:ascii="Arial" w:hAnsi="Arial" w:cs="Arial"/>
          <w:b/>
          <w:bCs/>
          <w:color w:val="000000"/>
          <w:sz w:val="18"/>
          <w:szCs w:val="18"/>
        </w:rPr>
        <w:t>2</w:t>
      </w:r>
      <w:r w:rsidR="00215DA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0E6EF89E" w14:textId="77777777">
        <w:tc>
          <w:tcPr>
            <w:tcW w:w="0" w:type="auto"/>
            <w:tcMar>
              <w:top w:w="0" w:type="auto"/>
              <w:bottom w:w="0" w:type="auto"/>
            </w:tcMar>
          </w:tcPr>
          <w:p w14:paraId="43F0E597" w14:textId="77777777" w:rsidR="0094322F" w:rsidRDefault="0071499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BA4ADA5" w14:textId="77777777" w:rsidR="0094322F" w:rsidRDefault="00714993">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7A659F9" w14:textId="77777777" w:rsidR="0094322F" w:rsidRDefault="00714993">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 xml:space="preserve">upravljanje, nadzor ali revizijo javnega razpisa ter njihovim pooblaščencem, in sicer tudi po izpolnitvi obveznosti oziroma po poteku </w:t>
            </w:r>
            <w:r w:rsidR="00E5412B">
              <w:rPr>
                <w:rFonts w:ascii="Arial" w:hAnsi="Arial" w:cs="Arial"/>
                <w:color w:val="000000"/>
                <w:sz w:val="18"/>
                <w:szCs w:val="18"/>
              </w:rPr>
              <w:t>sporazuma</w:t>
            </w:r>
            <w:r>
              <w:rPr>
                <w:rFonts w:ascii="Arial" w:hAnsi="Arial" w:cs="Arial"/>
                <w:color w:val="000000"/>
                <w:sz w:val="18"/>
                <w:szCs w:val="18"/>
              </w:rPr>
              <w:t xml:space="preserve"> o izvedbi dobave.</w:t>
            </w:r>
          </w:p>
          <w:p w14:paraId="53D686CA" w14:textId="77777777" w:rsidR="0094322F" w:rsidRDefault="0071499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7FDCB59" w14:textId="77777777" w:rsidR="0094322F" w:rsidRDefault="0071499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2446C5C" w14:textId="77777777" w:rsidR="0094322F" w:rsidRDefault="00714993">
      <w:pPr>
        <w:spacing w:before="225" w:after="225" w:line="240" w:lineRule="auto"/>
        <w:jc w:val="both"/>
      </w:pPr>
      <w:r>
        <w:rPr>
          <w:rFonts w:ascii="Arial" w:hAnsi="Arial" w:cs="Arial"/>
          <w:b/>
          <w:bCs/>
          <w:color w:val="000000"/>
          <w:sz w:val="18"/>
          <w:szCs w:val="18"/>
        </w:rPr>
        <w:lastRenderedPageBreak/>
        <w:t>XIV. PROTIKORUPCIJSKA KLAVZULA</w:t>
      </w:r>
    </w:p>
    <w:p w14:paraId="25FDF0A5" w14:textId="77777777" w:rsidR="0094322F" w:rsidRDefault="00714993">
      <w:pPr>
        <w:spacing w:after="0" w:line="240" w:lineRule="auto"/>
        <w:jc w:val="center"/>
      </w:pPr>
      <w:r>
        <w:rPr>
          <w:rFonts w:ascii="Arial" w:hAnsi="Arial" w:cs="Arial"/>
          <w:b/>
          <w:bCs/>
          <w:color w:val="000000"/>
          <w:sz w:val="18"/>
          <w:szCs w:val="18"/>
        </w:rPr>
        <w:t>2</w:t>
      </w:r>
      <w:r w:rsidR="00215DA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568FF6A8" w14:textId="77777777">
        <w:tc>
          <w:tcPr>
            <w:tcW w:w="0" w:type="auto"/>
            <w:tcMar>
              <w:top w:w="0" w:type="auto"/>
              <w:bottom w:w="0" w:type="auto"/>
            </w:tcMar>
          </w:tcPr>
          <w:p w14:paraId="1A05C103" w14:textId="77777777" w:rsidR="0094322F" w:rsidRDefault="00714993">
            <w:pPr>
              <w:spacing w:before="225" w:after="225"/>
              <w:jc w:val="both"/>
            </w:pPr>
            <w:r>
              <w:rPr>
                <w:rFonts w:ascii="Arial" w:hAnsi="Arial" w:cs="Arial"/>
                <w:color w:val="000000"/>
                <w:sz w:val="18"/>
                <w:szCs w:val="18"/>
              </w:rPr>
              <w:t>V primeru, da je za sklenitev te</w:t>
            </w:r>
            <w:r w:rsidR="00E5412B">
              <w:rPr>
                <w:rFonts w:ascii="Arial" w:hAnsi="Arial" w:cs="Arial"/>
                <w:color w:val="000000"/>
                <w:sz w:val="18"/>
                <w:szCs w:val="18"/>
              </w:rPr>
              <w:t xml:space="preserve">ga sporazuma </w:t>
            </w:r>
            <w:r>
              <w:rPr>
                <w:rFonts w:ascii="Arial" w:hAnsi="Arial" w:cs="Arial"/>
                <w:color w:val="000000"/>
                <w:sz w:val="18"/>
                <w:szCs w:val="18"/>
              </w:rPr>
              <w:t>kdo v imenu ali na račun druge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4322F" w14:paraId="13A169A0" w14:textId="77777777">
              <w:tc>
                <w:tcPr>
                  <w:tcW w:w="0" w:type="auto"/>
                  <w:tcMar>
                    <w:top w:w="0" w:type="auto"/>
                    <w:bottom w:w="0" w:type="auto"/>
                  </w:tcMar>
                </w:tcPr>
                <w:p w14:paraId="69CA461C" w14:textId="77777777" w:rsidR="0094322F" w:rsidRDefault="00714993" w:rsidP="00FD72D2">
                  <w:pPr>
                    <w:numPr>
                      <w:ilvl w:val="0"/>
                      <w:numId w:val="23"/>
                    </w:numPr>
                    <w:jc w:val="both"/>
                    <w:rPr>
                      <w:rFonts w:ascii="Arial" w:hAnsi="Arial" w:cs="Arial"/>
                      <w:color w:val="000000"/>
                      <w:sz w:val="18"/>
                      <w:szCs w:val="18"/>
                    </w:rPr>
                  </w:pPr>
                  <w:r>
                    <w:rPr>
                      <w:rFonts w:ascii="Arial" w:hAnsi="Arial" w:cs="Arial"/>
                      <w:color w:val="000000"/>
                      <w:sz w:val="18"/>
                      <w:szCs w:val="18"/>
                    </w:rPr>
                    <w:t>pridobitev posla ali</w:t>
                  </w:r>
                </w:p>
                <w:p w14:paraId="0FF09EF4" w14:textId="77777777" w:rsidR="0094322F" w:rsidRDefault="00714993" w:rsidP="00FD72D2">
                  <w:pPr>
                    <w:numPr>
                      <w:ilvl w:val="0"/>
                      <w:numId w:val="2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D0EB702" w14:textId="77777777" w:rsidR="0094322F" w:rsidRDefault="00714993" w:rsidP="00FD72D2">
                  <w:pPr>
                    <w:numPr>
                      <w:ilvl w:val="0"/>
                      <w:numId w:val="2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88F7C53" w14:textId="7DB4DC01" w:rsidR="0094322F" w:rsidRDefault="00714993" w:rsidP="00FD72D2">
                  <w:pPr>
                    <w:numPr>
                      <w:ilvl w:val="0"/>
                      <w:numId w:val="2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A168AC">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325DE110" w14:textId="77777777" w:rsidR="0094322F" w:rsidRDefault="00714993">
            <w:pPr>
              <w:spacing w:before="225" w:after="225"/>
              <w:jc w:val="both"/>
            </w:pPr>
            <w:r>
              <w:rPr>
                <w:rFonts w:ascii="Arial" w:hAnsi="Arial" w:cs="Arial"/>
                <w:color w:val="000000"/>
                <w:sz w:val="18"/>
                <w:szCs w:val="18"/>
              </w:rPr>
              <w:t xml:space="preserve">je </w:t>
            </w:r>
            <w:r w:rsidR="00E5412B">
              <w:rPr>
                <w:rFonts w:ascii="Arial" w:hAnsi="Arial" w:cs="Arial"/>
                <w:color w:val="000000"/>
                <w:sz w:val="18"/>
                <w:szCs w:val="18"/>
              </w:rPr>
              <w:t xml:space="preserve">sporazum </w:t>
            </w:r>
            <w:r>
              <w:rPr>
                <w:rFonts w:ascii="Arial" w:hAnsi="Arial" w:cs="Arial"/>
                <w:color w:val="000000"/>
                <w:sz w:val="18"/>
                <w:szCs w:val="18"/>
              </w:rPr>
              <w:t>nič</w:t>
            </w:r>
            <w:r w:rsidR="00E5412B">
              <w:rPr>
                <w:rFonts w:ascii="Arial" w:hAnsi="Arial" w:cs="Arial"/>
                <w:color w:val="000000"/>
                <w:sz w:val="18"/>
                <w:szCs w:val="18"/>
              </w:rPr>
              <w:t>en</w:t>
            </w:r>
            <w:r>
              <w:rPr>
                <w:rFonts w:ascii="Arial" w:hAnsi="Arial" w:cs="Arial"/>
                <w:color w:val="000000"/>
                <w:sz w:val="18"/>
                <w:szCs w:val="18"/>
              </w:rPr>
              <w:t>.</w:t>
            </w:r>
          </w:p>
        </w:tc>
      </w:tr>
    </w:tbl>
    <w:p w14:paraId="6BF66EAF" w14:textId="77777777" w:rsidR="0094322F" w:rsidRDefault="00714993">
      <w:pPr>
        <w:spacing w:before="225" w:after="225" w:line="240" w:lineRule="auto"/>
        <w:jc w:val="both"/>
      </w:pPr>
      <w:r>
        <w:rPr>
          <w:rFonts w:ascii="Arial" w:hAnsi="Arial" w:cs="Arial"/>
          <w:b/>
          <w:bCs/>
          <w:color w:val="000000"/>
          <w:sz w:val="18"/>
          <w:szCs w:val="18"/>
        </w:rPr>
        <w:t>XV. REŠEVANJE SPOROV</w:t>
      </w:r>
    </w:p>
    <w:p w14:paraId="68011FBD" w14:textId="77777777" w:rsidR="0094322F" w:rsidRDefault="00714993">
      <w:pPr>
        <w:spacing w:after="0" w:line="240" w:lineRule="auto"/>
        <w:jc w:val="center"/>
      </w:pPr>
      <w:r>
        <w:rPr>
          <w:rFonts w:ascii="Arial" w:hAnsi="Arial" w:cs="Arial"/>
          <w:b/>
          <w:bCs/>
          <w:color w:val="000000"/>
          <w:sz w:val="18"/>
          <w:szCs w:val="18"/>
        </w:rPr>
        <w:t>2</w:t>
      </w:r>
      <w:r w:rsidR="00215DA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38A85664" w14:textId="77777777">
        <w:tc>
          <w:tcPr>
            <w:tcW w:w="0" w:type="auto"/>
            <w:tcMar>
              <w:top w:w="0" w:type="auto"/>
              <w:bottom w:w="0" w:type="auto"/>
            </w:tcMar>
          </w:tcPr>
          <w:p w14:paraId="0E2B92B8" w14:textId="77777777" w:rsidR="0094322F" w:rsidRDefault="00714993">
            <w:pPr>
              <w:spacing w:before="225" w:after="225"/>
              <w:jc w:val="both"/>
            </w:pPr>
            <w:r>
              <w:rPr>
                <w:rFonts w:ascii="Arial" w:hAnsi="Arial" w:cs="Arial"/>
                <w:color w:val="000000"/>
                <w:sz w:val="18"/>
                <w:szCs w:val="18"/>
              </w:rPr>
              <w:t>Morebitne spore v zvezi z izvajanjem te</w:t>
            </w:r>
            <w:r w:rsidR="00E5412B">
              <w:rPr>
                <w:rFonts w:ascii="Arial" w:hAnsi="Arial" w:cs="Arial"/>
                <w:color w:val="000000"/>
                <w:sz w:val="18"/>
                <w:szCs w:val="18"/>
              </w:rPr>
              <w:t>ga</w:t>
            </w:r>
            <w:r>
              <w:rPr>
                <w:rFonts w:ascii="Arial" w:hAnsi="Arial" w:cs="Arial"/>
                <w:color w:val="000000"/>
                <w:sz w:val="18"/>
                <w:szCs w:val="18"/>
              </w:rPr>
              <w:t xml:space="preserve"> </w:t>
            </w:r>
            <w:r w:rsidR="00E5412B">
              <w:rPr>
                <w:rFonts w:ascii="Arial" w:hAnsi="Arial" w:cs="Arial"/>
                <w:color w:val="000000"/>
                <w:sz w:val="18"/>
                <w:szCs w:val="18"/>
              </w:rPr>
              <w:t xml:space="preserve">sporazuma </w:t>
            </w:r>
            <w:r>
              <w:rPr>
                <w:rFonts w:ascii="Arial" w:hAnsi="Arial" w:cs="Arial"/>
                <w:color w:val="000000"/>
                <w:sz w:val="18"/>
                <w:szCs w:val="18"/>
              </w:rPr>
              <w:t xml:space="preserve">bosta stranki skušali rešiti sporazumno v skladu s </w:t>
            </w:r>
            <w:r w:rsidR="00E5412B">
              <w:rPr>
                <w:rFonts w:ascii="Arial" w:hAnsi="Arial" w:cs="Arial"/>
                <w:color w:val="000000"/>
                <w:sz w:val="18"/>
                <w:szCs w:val="18"/>
              </w:rPr>
              <w:t>sporazumom</w:t>
            </w:r>
            <w:r>
              <w:rPr>
                <w:rFonts w:ascii="Arial" w:hAnsi="Arial" w:cs="Arial"/>
                <w:color w:val="000000"/>
                <w:sz w:val="18"/>
                <w:szCs w:val="18"/>
              </w:rPr>
              <w:t>. Če spornega vprašanja ne bo možno rešiti sporazumno, lahko vsaka stranka sproži spor pri stvarno pristojnem sodišču po sedežu naročnika.</w:t>
            </w:r>
          </w:p>
        </w:tc>
      </w:tr>
    </w:tbl>
    <w:p w14:paraId="2D0700FD" w14:textId="77777777" w:rsidR="0094322F" w:rsidRDefault="00714993">
      <w:pPr>
        <w:spacing w:before="225" w:after="225" w:line="240" w:lineRule="auto"/>
        <w:jc w:val="both"/>
      </w:pPr>
      <w:r>
        <w:rPr>
          <w:rFonts w:ascii="Arial" w:hAnsi="Arial" w:cs="Arial"/>
          <w:b/>
          <w:bCs/>
          <w:color w:val="000000"/>
          <w:sz w:val="18"/>
          <w:szCs w:val="18"/>
        </w:rPr>
        <w:t>XVI. KONČNE DOLOČBE</w:t>
      </w:r>
    </w:p>
    <w:p w14:paraId="00BDA868" w14:textId="77777777" w:rsidR="0094322F" w:rsidRDefault="00714993">
      <w:pPr>
        <w:spacing w:after="0" w:line="240" w:lineRule="auto"/>
        <w:jc w:val="center"/>
      </w:pPr>
      <w:r>
        <w:rPr>
          <w:rFonts w:ascii="Arial" w:hAnsi="Arial" w:cs="Arial"/>
          <w:b/>
          <w:bCs/>
          <w:color w:val="000000"/>
          <w:sz w:val="18"/>
          <w:szCs w:val="18"/>
        </w:rPr>
        <w:t>2</w:t>
      </w:r>
      <w:r w:rsidR="00215DA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3E41BFD8" w14:textId="77777777">
        <w:tc>
          <w:tcPr>
            <w:tcW w:w="0" w:type="auto"/>
            <w:tcMar>
              <w:top w:w="0" w:type="auto"/>
              <w:bottom w:w="0" w:type="auto"/>
            </w:tcMar>
          </w:tcPr>
          <w:p w14:paraId="06F23DA1" w14:textId="77777777" w:rsidR="0094322F" w:rsidRDefault="00714993">
            <w:pPr>
              <w:spacing w:before="225" w:after="225"/>
              <w:jc w:val="both"/>
            </w:pPr>
            <w:r>
              <w:rPr>
                <w:rFonts w:ascii="Arial" w:hAnsi="Arial" w:cs="Arial"/>
                <w:color w:val="000000"/>
                <w:sz w:val="18"/>
                <w:szCs w:val="18"/>
              </w:rPr>
              <w:t>Če katerakoli od določb je ali postane neveljavna, to ne vpliva na ostale določbe. Neveljavna določba se nadomesti z veljavno, ki mora čim bolj ustrezati namenu, ki ga je zasledovala neveljavna določba.</w:t>
            </w:r>
          </w:p>
          <w:p w14:paraId="16330489" w14:textId="77777777" w:rsidR="0094322F" w:rsidRDefault="0071499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B6988E9" w14:textId="77777777" w:rsidR="0094322F" w:rsidRDefault="00714993">
      <w:pPr>
        <w:spacing w:after="0" w:line="240" w:lineRule="auto"/>
        <w:jc w:val="center"/>
      </w:pPr>
      <w:r>
        <w:rPr>
          <w:rFonts w:ascii="Arial" w:hAnsi="Arial" w:cs="Arial"/>
          <w:b/>
          <w:bCs/>
          <w:color w:val="000000"/>
          <w:sz w:val="18"/>
          <w:szCs w:val="18"/>
        </w:rPr>
        <w:t>2</w:t>
      </w:r>
      <w:r w:rsidR="00215DAB">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4322F" w14:paraId="5DD1D4F5" w14:textId="77777777">
        <w:tc>
          <w:tcPr>
            <w:tcW w:w="0" w:type="auto"/>
            <w:tcMar>
              <w:top w:w="0" w:type="auto"/>
              <w:bottom w:w="0" w:type="auto"/>
            </w:tcMar>
          </w:tcPr>
          <w:p w14:paraId="1AB64716" w14:textId="77777777" w:rsidR="00215DAB" w:rsidRPr="00E5412B" w:rsidRDefault="00E5412B">
            <w:pPr>
              <w:spacing w:before="225" w:after="225"/>
              <w:jc w:val="both"/>
              <w:rPr>
                <w:rFonts w:ascii="Arial" w:hAnsi="Arial" w:cs="Arial"/>
                <w:color w:val="000000"/>
                <w:sz w:val="18"/>
                <w:szCs w:val="18"/>
              </w:rPr>
            </w:pPr>
            <w:r>
              <w:rPr>
                <w:rFonts w:ascii="Arial" w:hAnsi="Arial" w:cs="Arial"/>
                <w:color w:val="000000"/>
                <w:sz w:val="18"/>
                <w:szCs w:val="18"/>
              </w:rPr>
              <w:t>Sporazum</w:t>
            </w:r>
            <w:r w:rsidR="00714993">
              <w:rPr>
                <w:rFonts w:ascii="Arial" w:hAnsi="Arial" w:cs="Arial"/>
                <w:color w:val="000000"/>
                <w:sz w:val="18"/>
                <w:szCs w:val="18"/>
              </w:rPr>
              <w:t xml:space="preserve"> je sestavljen in podpisan v štirih (4) enakih izvodih, od katerih dobavitelj prejme dva (2) izvoda in naročnik dva (2) izvoda.</w:t>
            </w:r>
          </w:p>
        </w:tc>
      </w:tr>
    </w:tbl>
    <w:p w14:paraId="55E39D29" w14:textId="77777777" w:rsidR="00215DAB" w:rsidRDefault="00215DAB" w:rsidP="00215DA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215DAB" w14:paraId="6017CC54" w14:textId="77777777" w:rsidTr="005D6E83">
        <w:tc>
          <w:tcPr>
            <w:tcW w:w="0" w:type="auto"/>
            <w:tcMar>
              <w:top w:w="0" w:type="auto"/>
              <w:bottom w:w="0" w:type="auto"/>
            </w:tcMar>
          </w:tcPr>
          <w:p w14:paraId="181105CA" w14:textId="77777777" w:rsidR="00215DAB" w:rsidRDefault="00215DAB" w:rsidP="005D6E83">
            <w:pPr>
              <w:spacing w:before="225" w:after="225"/>
              <w:jc w:val="both"/>
            </w:pPr>
            <w:r w:rsidRPr="00215DAB">
              <w:rPr>
                <w:rFonts w:ascii="Arial" w:hAnsi="Arial" w:cs="Arial"/>
                <w:color w:val="000000"/>
                <w:sz w:val="18"/>
                <w:szCs w:val="18"/>
              </w:rPr>
              <w:t xml:space="preserve">Ta sporazum je sklenjen za določen čas, in sicer za dobo treh let. Sporazum je sklenjen, ko ga podpišeta obe stranki, uporabljati pa se prične </w:t>
            </w:r>
            <w:r>
              <w:rPr>
                <w:rFonts w:ascii="Arial" w:hAnsi="Arial" w:cs="Arial"/>
                <w:color w:val="000000"/>
                <w:sz w:val="18"/>
                <w:szCs w:val="18"/>
              </w:rPr>
              <w:t>s _______________</w:t>
            </w:r>
            <w:r w:rsidRPr="00215DAB">
              <w:rPr>
                <w:rFonts w:ascii="Arial" w:hAnsi="Arial" w:cs="Arial"/>
                <w:color w:val="000000"/>
                <w:sz w:val="18"/>
                <w:szCs w:val="18"/>
              </w:rPr>
              <w:t>.</w:t>
            </w:r>
          </w:p>
        </w:tc>
      </w:tr>
    </w:tbl>
    <w:p w14:paraId="0C06AA54" w14:textId="77777777" w:rsidR="0094322F" w:rsidRDefault="00714993">
      <w:pPr>
        <w:spacing w:before="975" w:after="225" w:line="240" w:lineRule="auto"/>
        <w:jc w:val="both"/>
      </w:pPr>
      <w:r>
        <w:rPr>
          <w:rFonts w:ascii="Arial" w:hAnsi="Arial" w:cs="Arial"/>
          <w:color w:val="000000"/>
          <w:sz w:val="18"/>
          <w:szCs w:val="18"/>
        </w:rPr>
        <w:lastRenderedPageBreak/>
        <w:t>V/na ________________, dne ________________</w:t>
      </w:r>
    </w:p>
    <w:sectPr w:rsidR="0094322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D7DF5" w14:textId="77777777" w:rsidR="005D1DCC" w:rsidRDefault="005D1DCC" w:rsidP="006975C6">
      <w:pPr>
        <w:spacing w:after="0" w:line="240" w:lineRule="auto"/>
      </w:pPr>
      <w:r>
        <w:separator/>
      </w:r>
    </w:p>
  </w:endnote>
  <w:endnote w:type="continuationSeparator" w:id="0">
    <w:p w14:paraId="3EF9A218" w14:textId="77777777" w:rsidR="005D1DCC" w:rsidRDefault="005D1DC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566E0" w14:textId="77777777" w:rsidR="00295A4B" w:rsidRDefault="00295A4B" w:rsidP="00714993">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9301B" w14:textId="77777777" w:rsidR="00295A4B" w:rsidRDefault="00295A4B" w:rsidP="00714993">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C0D4A" w14:textId="77777777" w:rsidR="00295A4B" w:rsidRDefault="00295A4B" w:rsidP="00714993">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60C3" w14:textId="77777777" w:rsidR="00295A4B" w:rsidRDefault="00295A4B" w:rsidP="00714993">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3A792" w14:textId="77777777" w:rsidR="00295A4B" w:rsidRDefault="00295A4B" w:rsidP="00714993">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A26A5" w14:textId="77777777" w:rsidR="00295A4B" w:rsidRDefault="00295A4B" w:rsidP="00714993">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DBA6" w14:textId="77777777" w:rsidR="00295A4B" w:rsidRDefault="00295A4B" w:rsidP="00714993">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55C7E" w14:textId="77777777" w:rsidR="00295A4B" w:rsidRDefault="00295A4B" w:rsidP="00714993">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D403A" w14:textId="77777777" w:rsidR="00295A4B" w:rsidRDefault="00295A4B" w:rsidP="00714993">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A10DD" w14:textId="77777777" w:rsidR="005D1DCC" w:rsidRDefault="005D1DCC" w:rsidP="006975C6">
      <w:pPr>
        <w:spacing w:after="0" w:line="240" w:lineRule="auto"/>
      </w:pPr>
      <w:r>
        <w:separator/>
      </w:r>
    </w:p>
  </w:footnote>
  <w:footnote w:type="continuationSeparator" w:id="0">
    <w:p w14:paraId="4174B5AE" w14:textId="77777777" w:rsidR="005D1DCC" w:rsidRDefault="005D1DC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5"/>
      <w:gridCol w:w="3266"/>
      <w:gridCol w:w="4209"/>
    </w:tblGrid>
    <w:tr w:rsidR="00587B18" w:rsidRPr="006F1DA5" w14:paraId="0B929D6D" w14:textId="77777777" w:rsidTr="001B06B0">
      <w:trPr>
        <w:trHeight w:val="1268"/>
      </w:trPr>
      <w:tc>
        <w:tcPr>
          <w:tcW w:w="1668" w:type="dxa"/>
        </w:tcPr>
        <w:p w14:paraId="1B4A085C" w14:textId="77777777" w:rsidR="00587B18" w:rsidRPr="006F1DA5" w:rsidRDefault="00587B18" w:rsidP="00587B18">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1" locked="0" layoutInCell="1" allowOverlap="1" wp14:anchorId="3E620D42" wp14:editId="52A3838D">
                <wp:simplePos x="0" y="0"/>
                <wp:positionH relativeFrom="page">
                  <wp:posOffset>150238</wp:posOffset>
                </wp:positionH>
                <wp:positionV relativeFrom="paragraph">
                  <wp:posOffset>-183596</wp:posOffset>
                </wp:positionV>
                <wp:extent cx="1079392" cy="1079392"/>
                <wp:effectExtent l="0" t="0" r="635" b="635"/>
                <wp:wrapNone/>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1079392" cy="107939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22F729D" w14:textId="77777777" w:rsidR="00587B18" w:rsidRPr="006F1DA5" w:rsidRDefault="00587B18" w:rsidP="00587B18">
          <w:pPr>
            <w:pStyle w:val="Header"/>
            <w:rPr>
              <w:rFonts w:ascii="Arial" w:hAnsi="Arial" w:cs="Arial"/>
              <w:b/>
              <w:color w:val="000000" w:themeColor="text1"/>
              <w:sz w:val="18"/>
              <w:szCs w:val="18"/>
            </w:rPr>
          </w:pPr>
          <w:r w:rsidRPr="006F1DA5">
            <w:rPr>
              <w:rFonts w:ascii="Arial" w:hAnsi="Arial" w:cs="Arial"/>
              <w:b/>
              <w:color w:val="000000" w:themeColor="text1"/>
              <w:sz w:val="18"/>
              <w:szCs w:val="18"/>
            </w:rPr>
            <w:t>Javno podjetje Komunalno podjetje Vrhnika, d.o.o.</w:t>
          </w:r>
        </w:p>
        <w:p w14:paraId="714CA58F" w14:textId="77777777" w:rsidR="00587B18" w:rsidRPr="006F1DA5" w:rsidRDefault="00587B18" w:rsidP="00587B18">
          <w:pPr>
            <w:pStyle w:val="Header"/>
            <w:rPr>
              <w:rFonts w:ascii="Arial" w:hAnsi="Arial" w:cs="Arial"/>
              <w:color w:val="000000" w:themeColor="text1"/>
              <w:sz w:val="16"/>
              <w:szCs w:val="16"/>
            </w:rPr>
          </w:pPr>
          <w:r w:rsidRPr="006F1DA5">
            <w:rPr>
              <w:rFonts w:ascii="Arial" w:hAnsi="Arial" w:cs="Arial"/>
              <w:color w:val="000000" w:themeColor="text1"/>
              <w:sz w:val="16"/>
              <w:szCs w:val="16"/>
            </w:rPr>
            <w:t>Pot na Tojnice 40</w:t>
          </w:r>
        </w:p>
        <w:p w14:paraId="24784575" w14:textId="77777777" w:rsidR="00587B18" w:rsidRPr="006F1DA5" w:rsidRDefault="00587B18" w:rsidP="00587B18">
          <w:pPr>
            <w:pStyle w:val="Header"/>
            <w:rPr>
              <w:rFonts w:ascii="Arial" w:hAnsi="Arial" w:cs="Arial"/>
              <w:color w:val="000000" w:themeColor="text1"/>
              <w:sz w:val="16"/>
              <w:szCs w:val="16"/>
            </w:rPr>
          </w:pPr>
          <w:r w:rsidRPr="006F1DA5">
            <w:rPr>
              <w:rFonts w:ascii="Arial" w:hAnsi="Arial" w:cs="Arial"/>
              <w:color w:val="000000" w:themeColor="text1"/>
              <w:sz w:val="16"/>
              <w:szCs w:val="16"/>
            </w:rPr>
            <w:t>1360 Vrhnika</w:t>
          </w:r>
        </w:p>
        <w:p w14:paraId="350D5047" w14:textId="77777777" w:rsidR="00587B18" w:rsidRPr="006F1DA5" w:rsidRDefault="00587B18" w:rsidP="00587B1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http://www.kpv.si/</w:t>
          </w:r>
        </w:p>
        <w:p w14:paraId="5ACD852A" w14:textId="77777777" w:rsidR="00587B18" w:rsidRPr="006F1DA5" w:rsidRDefault="00587B18" w:rsidP="00587B18">
          <w:pPr>
            <w:pStyle w:val="Header"/>
            <w:rPr>
              <w:rFonts w:ascii="Arial" w:hAnsi="Arial" w:cs="Arial"/>
              <w:b/>
              <w:color w:val="000000" w:themeColor="text1"/>
            </w:rPr>
          </w:pPr>
          <w:r w:rsidRPr="006F1DA5">
            <w:rPr>
              <w:rFonts w:ascii="Arial" w:hAnsi="Arial" w:cs="Arial"/>
              <w:color w:val="000000" w:themeColor="text1"/>
              <w:sz w:val="16"/>
              <w:szCs w:val="16"/>
            </w:rPr>
            <w:t>Email: info@kpv.si</w:t>
          </w:r>
        </w:p>
      </w:tc>
      <w:tc>
        <w:tcPr>
          <w:tcW w:w="4209" w:type="dxa"/>
        </w:tcPr>
        <w:p w14:paraId="197A8024" w14:textId="77777777" w:rsidR="00587B18" w:rsidRPr="006F1DA5" w:rsidRDefault="00587B18" w:rsidP="00587B18">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5FAAB9C" wp14:editId="5C967562">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0DDD280" w14:textId="77777777" w:rsidR="00587B18" w:rsidRPr="00587B18" w:rsidRDefault="00587B18" w:rsidP="00587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B2227"/>
    <w:multiLevelType w:val="multilevel"/>
    <w:tmpl w:val="ED66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B2DF8"/>
    <w:multiLevelType w:val="hybridMultilevel"/>
    <w:tmpl w:val="6FE2AAF2"/>
    <w:lvl w:ilvl="0" w:tplc="9B34A59C">
      <w:start w:val="1"/>
      <w:numFmt w:val="bullet"/>
      <w:lvlText w:val=""/>
      <w:lvlJc w:val="left"/>
      <w:pPr>
        <w:ind w:left="720" w:hanging="360"/>
      </w:pPr>
      <w:rPr>
        <w:rFonts w:ascii="Symbol" w:hAnsi="Symbol" w:cs="Symbol" w:hint="default"/>
        <w:sz w:val="18"/>
        <w:szCs w:val="18"/>
      </w:rPr>
    </w:lvl>
    <w:lvl w:ilvl="1" w:tplc="FD84495C">
      <w:start w:val="1"/>
      <w:numFmt w:val="bullet"/>
      <w:lvlText w:val="o"/>
      <w:lvlJc w:val="left"/>
      <w:pPr>
        <w:ind w:left="1440" w:hanging="360"/>
      </w:pPr>
      <w:rPr>
        <w:rFonts w:ascii="Courier New" w:hAnsi="Courier New" w:cs="Courier New" w:hint="default"/>
      </w:rPr>
    </w:lvl>
    <w:lvl w:ilvl="2" w:tplc="D5268A24">
      <w:start w:val="1"/>
      <w:numFmt w:val="bullet"/>
      <w:lvlText w:val=""/>
      <w:lvlJc w:val="left"/>
      <w:pPr>
        <w:ind w:left="2160" w:hanging="360"/>
      </w:pPr>
      <w:rPr>
        <w:rFonts w:ascii="Wingdings" w:hAnsi="Wingdings" w:cs="Wingdings" w:hint="default"/>
      </w:rPr>
    </w:lvl>
    <w:lvl w:ilvl="3" w:tplc="ED04768A">
      <w:start w:val="1"/>
      <w:numFmt w:val="bullet"/>
      <w:lvlText w:val=""/>
      <w:lvlJc w:val="left"/>
      <w:pPr>
        <w:ind w:left="2880" w:hanging="360"/>
      </w:pPr>
      <w:rPr>
        <w:rFonts w:ascii="Symbol" w:hAnsi="Symbol" w:cs="Symbol" w:hint="default"/>
      </w:rPr>
    </w:lvl>
    <w:lvl w:ilvl="4" w:tplc="F40E5CF6">
      <w:start w:val="1"/>
      <w:numFmt w:val="bullet"/>
      <w:lvlText w:val="o"/>
      <w:lvlJc w:val="left"/>
      <w:pPr>
        <w:ind w:left="3600" w:hanging="360"/>
      </w:pPr>
      <w:rPr>
        <w:rFonts w:ascii="Courier New" w:hAnsi="Courier New" w:cs="Courier New" w:hint="default"/>
      </w:rPr>
    </w:lvl>
    <w:lvl w:ilvl="5" w:tplc="AA865AFA">
      <w:start w:val="1"/>
      <w:numFmt w:val="bullet"/>
      <w:lvlText w:val=""/>
      <w:lvlJc w:val="left"/>
      <w:pPr>
        <w:ind w:left="4320" w:hanging="360"/>
      </w:pPr>
      <w:rPr>
        <w:rFonts w:ascii="Wingdings" w:hAnsi="Wingdings" w:cs="Wingdings" w:hint="default"/>
      </w:rPr>
    </w:lvl>
    <w:lvl w:ilvl="6" w:tplc="7D1E49D6">
      <w:start w:val="1"/>
      <w:numFmt w:val="bullet"/>
      <w:lvlText w:val=""/>
      <w:lvlJc w:val="left"/>
      <w:pPr>
        <w:ind w:left="5040" w:hanging="360"/>
      </w:pPr>
      <w:rPr>
        <w:rFonts w:ascii="Symbol" w:hAnsi="Symbol" w:cs="Symbol" w:hint="default"/>
      </w:rPr>
    </w:lvl>
    <w:lvl w:ilvl="7" w:tplc="1242C032">
      <w:start w:val="1"/>
      <w:numFmt w:val="bullet"/>
      <w:lvlText w:val="o"/>
      <w:lvlJc w:val="left"/>
      <w:pPr>
        <w:ind w:left="5760" w:hanging="360"/>
      </w:pPr>
      <w:rPr>
        <w:rFonts w:ascii="Courier New" w:hAnsi="Courier New" w:cs="Courier New" w:hint="default"/>
      </w:rPr>
    </w:lvl>
    <w:lvl w:ilvl="8" w:tplc="E83E508A">
      <w:start w:val="1"/>
      <w:numFmt w:val="bullet"/>
      <w:lvlText w:val=""/>
      <w:lvlJc w:val="left"/>
      <w:pPr>
        <w:ind w:left="6480" w:hanging="360"/>
      </w:pPr>
      <w:rPr>
        <w:rFonts w:ascii="Wingdings" w:hAnsi="Wingdings" w:cs="Wingdings" w:hint="default"/>
      </w:rPr>
    </w:lvl>
  </w:abstractNum>
  <w:abstractNum w:abstractNumId="2" w15:restartNumberingAfterBreak="0">
    <w:nsid w:val="1C966362"/>
    <w:multiLevelType w:val="hybridMultilevel"/>
    <w:tmpl w:val="CEB45ECE"/>
    <w:lvl w:ilvl="0" w:tplc="5E3EFC2A">
      <w:start w:val="3"/>
      <w:numFmt w:val="lowerLetter"/>
      <w:lvlText w:val="%1."/>
      <w:lvlJc w:val="left"/>
      <w:pPr>
        <w:ind w:left="720" w:hanging="360"/>
      </w:pPr>
      <w:rPr>
        <w:rFonts w:ascii="Arial" w:hAnsi="Arial" w:cs="Arial" w:hint="default"/>
        <w:sz w:val="18"/>
        <w:szCs w:val="18"/>
      </w:rPr>
    </w:lvl>
    <w:lvl w:ilvl="1" w:tplc="A052ED4C">
      <w:start w:val="1"/>
      <w:numFmt w:val="lowerLetter"/>
      <w:lvlText w:val="%2."/>
      <w:lvlJc w:val="left"/>
      <w:pPr>
        <w:ind w:left="1440" w:hanging="360"/>
      </w:pPr>
    </w:lvl>
    <w:lvl w:ilvl="2" w:tplc="464E71AA">
      <w:start w:val="1"/>
      <w:numFmt w:val="lowerLetter"/>
      <w:lvlText w:val="%3."/>
      <w:lvlJc w:val="left"/>
      <w:pPr>
        <w:ind w:left="2160" w:hanging="360"/>
      </w:pPr>
    </w:lvl>
    <w:lvl w:ilvl="3" w:tplc="22A68D24">
      <w:start w:val="1"/>
      <w:numFmt w:val="lowerLetter"/>
      <w:lvlText w:val="%4."/>
      <w:lvlJc w:val="left"/>
      <w:pPr>
        <w:ind w:left="2880" w:hanging="360"/>
      </w:pPr>
    </w:lvl>
    <w:lvl w:ilvl="4" w:tplc="021891F6">
      <w:start w:val="1"/>
      <w:numFmt w:val="lowerLetter"/>
      <w:lvlText w:val="%5."/>
      <w:lvlJc w:val="left"/>
      <w:pPr>
        <w:ind w:left="3600" w:hanging="360"/>
      </w:pPr>
    </w:lvl>
    <w:lvl w:ilvl="5" w:tplc="157228DE">
      <w:start w:val="1"/>
      <w:numFmt w:val="lowerLetter"/>
      <w:lvlText w:val="%6."/>
      <w:lvlJc w:val="left"/>
      <w:pPr>
        <w:ind w:left="4320" w:hanging="360"/>
      </w:pPr>
    </w:lvl>
    <w:lvl w:ilvl="6" w:tplc="3E1E8E80">
      <w:start w:val="1"/>
      <w:numFmt w:val="lowerLetter"/>
      <w:lvlText w:val="%7."/>
      <w:lvlJc w:val="left"/>
      <w:pPr>
        <w:ind w:left="5040" w:hanging="360"/>
      </w:pPr>
    </w:lvl>
    <w:lvl w:ilvl="7" w:tplc="52841A50">
      <w:start w:val="1"/>
      <w:numFmt w:val="lowerLetter"/>
      <w:lvlText w:val="%8."/>
      <w:lvlJc w:val="left"/>
      <w:pPr>
        <w:ind w:left="5760" w:hanging="360"/>
      </w:pPr>
    </w:lvl>
    <w:lvl w:ilvl="8" w:tplc="AFAE28C4">
      <w:start w:val="1"/>
      <w:numFmt w:val="lowerLetter"/>
      <w:lvlText w:val="%9."/>
      <w:lvlJc w:val="left"/>
      <w:pPr>
        <w:ind w:left="6480" w:hanging="360"/>
      </w:pPr>
    </w:lvl>
  </w:abstractNum>
  <w:abstractNum w:abstractNumId="3" w15:restartNumberingAfterBreak="0">
    <w:nsid w:val="1CD41706"/>
    <w:multiLevelType w:val="hybridMultilevel"/>
    <w:tmpl w:val="D9181D8E"/>
    <w:lvl w:ilvl="0" w:tplc="37EE2238">
      <w:start w:val="1"/>
      <w:numFmt w:val="bullet"/>
      <w:lvlText w:val=""/>
      <w:lvlJc w:val="left"/>
      <w:pPr>
        <w:ind w:left="720" w:hanging="360"/>
      </w:pPr>
      <w:rPr>
        <w:rFonts w:ascii="Symbol" w:hAnsi="Symbol" w:cs="Symbol" w:hint="default"/>
        <w:sz w:val="18"/>
        <w:szCs w:val="18"/>
      </w:rPr>
    </w:lvl>
    <w:lvl w:ilvl="1" w:tplc="46E88D4C">
      <w:start w:val="1"/>
      <w:numFmt w:val="bullet"/>
      <w:lvlText w:val="o"/>
      <w:lvlJc w:val="left"/>
      <w:pPr>
        <w:ind w:left="1440" w:hanging="360"/>
      </w:pPr>
      <w:rPr>
        <w:rFonts w:ascii="Courier New" w:hAnsi="Courier New" w:cs="Courier New" w:hint="default"/>
      </w:rPr>
    </w:lvl>
    <w:lvl w:ilvl="2" w:tplc="04B865FC">
      <w:start w:val="1"/>
      <w:numFmt w:val="bullet"/>
      <w:lvlText w:val=""/>
      <w:lvlJc w:val="left"/>
      <w:pPr>
        <w:ind w:left="2160" w:hanging="360"/>
      </w:pPr>
      <w:rPr>
        <w:rFonts w:ascii="Wingdings" w:hAnsi="Wingdings" w:cs="Wingdings" w:hint="default"/>
      </w:rPr>
    </w:lvl>
    <w:lvl w:ilvl="3" w:tplc="FE8A8614">
      <w:start w:val="1"/>
      <w:numFmt w:val="bullet"/>
      <w:lvlText w:val=""/>
      <w:lvlJc w:val="left"/>
      <w:pPr>
        <w:ind w:left="2880" w:hanging="360"/>
      </w:pPr>
      <w:rPr>
        <w:rFonts w:ascii="Symbol" w:hAnsi="Symbol" w:cs="Symbol" w:hint="default"/>
      </w:rPr>
    </w:lvl>
    <w:lvl w:ilvl="4" w:tplc="3B82399A">
      <w:start w:val="1"/>
      <w:numFmt w:val="bullet"/>
      <w:lvlText w:val="o"/>
      <w:lvlJc w:val="left"/>
      <w:pPr>
        <w:ind w:left="3600" w:hanging="360"/>
      </w:pPr>
      <w:rPr>
        <w:rFonts w:ascii="Courier New" w:hAnsi="Courier New" w:cs="Courier New" w:hint="default"/>
      </w:rPr>
    </w:lvl>
    <w:lvl w:ilvl="5" w:tplc="1B0E6BE4">
      <w:start w:val="1"/>
      <w:numFmt w:val="bullet"/>
      <w:lvlText w:val=""/>
      <w:lvlJc w:val="left"/>
      <w:pPr>
        <w:ind w:left="4320" w:hanging="360"/>
      </w:pPr>
      <w:rPr>
        <w:rFonts w:ascii="Wingdings" w:hAnsi="Wingdings" w:cs="Wingdings" w:hint="default"/>
      </w:rPr>
    </w:lvl>
    <w:lvl w:ilvl="6" w:tplc="86A25CA8">
      <w:start w:val="1"/>
      <w:numFmt w:val="bullet"/>
      <w:lvlText w:val=""/>
      <w:lvlJc w:val="left"/>
      <w:pPr>
        <w:ind w:left="5040" w:hanging="360"/>
      </w:pPr>
      <w:rPr>
        <w:rFonts w:ascii="Symbol" w:hAnsi="Symbol" w:cs="Symbol" w:hint="default"/>
      </w:rPr>
    </w:lvl>
    <w:lvl w:ilvl="7" w:tplc="07AE08C0">
      <w:start w:val="1"/>
      <w:numFmt w:val="bullet"/>
      <w:lvlText w:val="o"/>
      <w:lvlJc w:val="left"/>
      <w:pPr>
        <w:ind w:left="5760" w:hanging="360"/>
      </w:pPr>
      <w:rPr>
        <w:rFonts w:ascii="Courier New" w:hAnsi="Courier New" w:cs="Courier New" w:hint="default"/>
      </w:rPr>
    </w:lvl>
    <w:lvl w:ilvl="8" w:tplc="2B20EDBC">
      <w:start w:val="1"/>
      <w:numFmt w:val="bullet"/>
      <w:lvlText w:val=""/>
      <w:lvlJc w:val="left"/>
      <w:pPr>
        <w:ind w:left="6480" w:hanging="360"/>
      </w:pPr>
      <w:rPr>
        <w:rFonts w:ascii="Wingdings" w:hAnsi="Wingdings" w:cs="Wingdings" w:hint="default"/>
      </w:rPr>
    </w:lvl>
  </w:abstractNum>
  <w:abstractNum w:abstractNumId="4" w15:restartNumberingAfterBreak="0">
    <w:nsid w:val="1D0168C6"/>
    <w:multiLevelType w:val="hybridMultilevel"/>
    <w:tmpl w:val="886AE2FE"/>
    <w:lvl w:ilvl="0" w:tplc="B5B6AF12">
      <w:start w:val="1"/>
      <w:numFmt w:val="bullet"/>
      <w:lvlText w:val=""/>
      <w:lvlJc w:val="left"/>
      <w:pPr>
        <w:ind w:left="720" w:hanging="360"/>
      </w:pPr>
      <w:rPr>
        <w:rFonts w:ascii="Symbol" w:hAnsi="Symbol" w:cs="Symbol" w:hint="default"/>
        <w:sz w:val="18"/>
        <w:szCs w:val="18"/>
      </w:rPr>
    </w:lvl>
    <w:lvl w:ilvl="1" w:tplc="BF220AD0">
      <w:start w:val="1"/>
      <w:numFmt w:val="bullet"/>
      <w:lvlText w:val="o"/>
      <w:lvlJc w:val="left"/>
      <w:pPr>
        <w:ind w:left="1440" w:hanging="360"/>
      </w:pPr>
      <w:rPr>
        <w:rFonts w:ascii="Courier New" w:hAnsi="Courier New" w:cs="Courier New" w:hint="default"/>
      </w:rPr>
    </w:lvl>
    <w:lvl w:ilvl="2" w:tplc="1ED41FD2">
      <w:start w:val="1"/>
      <w:numFmt w:val="bullet"/>
      <w:lvlText w:val=""/>
      <w:lvlJc w:val="left"/>
      <w:pPr>
        <w:ind w:left="2160" w:hanging="360"/>
      </w:pPr>
      <w:rPr>
        <w:rFonts w:ascii="Wingdings" w:hAnsi="Wingdings" w:cs="Wingdings" w:hint="default"/>
      </w:rPr>
    </w:lvl>
    <w:lvl w:ilvl="3" w:tplc="07C20EBE">
      <w:start w:val="1"/>
      <w:numFmt w:val="bullet"/>
      <w:lvlText w:val=""/>
      <w:lvlJc w:val="left"/>
      <w:pPr>
        <w:ind w:left="2880" w:hanging="360"/>
      </w:pPr>
      <w:rPr>
        <w:rFonts w:ascii="Symbol" w:hAnsi="Symbol" w:cs="Symbol" w:hint="default"/>
      </w:rPr>
    </w:lvl>
    <w:lvl w:ilvl="4" w:tplc="08D066A2">
      <w:start w:val="1"/>
      <w:numFmt w:val="bullet"/>
      <w:lvlText w:val="o"/>
      <w:lvlJc w:val="left"/>
      <w:pPr>
        <w:ind w:left="3600" w:hanging="360"/>
      </w:pPr>
      <w:rPr>
        <w:rFonts w:ascii="Courier New" w:hAnsi="Courier New" w:cs="Courier New" w:hint="default"/>
      </w:rPr>
    </w:lvl>
    <w:lvl w:ilvl="5" w:tplc="C94CFC46">
      <w:start w:val="1"/>
      <w:numFmt w:val="bullet"/>
      <w:lvlText w:val=""/>
      <w:lvlJc w:val="left"/>
      <w:pPr>
        <w:ind w:left="4320" w:hanging="360"/>
      </w:pPr>
      <w:rPr>
        <w:rFonts w:ascii="Wingdings" w:hAnsi="Wingdings" w:cs="Wingdings" w:hint="default"/>
      </w:rPr>
    </w:lvl>
    <w:lvl w:ilvl="6" w:tplc="C136B1BA">
      <w:start w:val="1"/>
      <w:numFmt w:val="bullet"/>
      <w:lvlText w:val=""/>
      <w:lvlJc w:val="left"/>
      <w:pPr>
        <w:ind w:left="5040" w:hanging="360"/>
      </w:pPr>
      <w:rPr>
        <w:rFonts w:ascii="Symbol" w:hAnsi="Symbol" w:cs="Symbol" w:hint="default"/>
      </w:rPr>
    </w:lvl>
    <w:lvl w:ilvl="7" w:tplc="DCF688D2">
      <w:start w:val="1"/>
      <w:numFmt w:val="bullet"/>
      <w:lvlText w:val="o"/>
      <w:lvlJc w:val="left"/>
      <w:pPr>
        <w:ind w:left="5760" w:hanging="360"/>
      </w:pPr>
      <w:rPr>
        <w:rFonts w:ascii="Courier New" w:hAnsi="Courier New" w:cs="Courier New" w:hint="default"/>
      </w:rPr>
    </w:lvl>
    <w:lvl w:ilvl="8" w:tplc="47BEC914">
      <w:start w:val="1"/>
      <w:numFmt w:val="bullet"/>
      <w:lvlText w:val=""/>
      <w:lvlJc w:val="left"/>
      <w:pPr>
        <w:ind w:left="6480" w:hanging="360"/>
      </w:pPr>
      <w:rPr>
        <w:rFonts w:ascii="Wingdings" w:hAnsi="Wingdings" w:cs="Wingdings" w:hint="default"/>
      </w:rPr>
    </w:lvl>
  </w:abstractNum>
  <w:abstractNum w:abstractNumId="5" w15:restartNumberingAfterBreak="0">
    <w:nsid w:val="1EBA7B8F"/>
    <w:multiLevelType w:val="hybridMultilevel"/>
    <w:tmpl w:val="04CA103E"/>
    <w:lvl w:ilvl="0" w:tplc="A0D21812">
      <w:start w:val="1"/>
      <w:numFmt w:val="bullet"/>
      <w:lvlText w:val=""/>
      <w:lvlJc w:val="left"/>
      <w:pPr>
        <w:ind w:left="720" w:hanging="360"/>
      </w:pPr>
      <w:rPr>
        <w:rFonts w:ascii="Symbol" w:hAnsi="Symbol" w:cs="Symbol" w:hint="default"/>
        <w:sz w:val="18"/>
        <w:szCs w:val="18"/>
      </w:rPr>
    </w:lvl>
    <w:lvl w:ilvl="1" w:tplc="CD00FD3C">
      <w:start w:val="1"/>
      <w:numFmt w:val="bullet"/>
      <w:lvlText w:val="o"/>
      <w:lvlJc w:val="left"/>
      <w:pPr>
        <w:ind w:left="1440" w:hanging="360"/>
      </w:pPr>
      <w:rPr>
        <w:rFonts w:ascii="Courier New" w:hAnsi="Courier New" w:cs="Courier New" w:hint="default"/>
      </w:rPr>
    </w:lvl>
    <w:lvl w:ilvl="2" w:tplc="AEF0D828">
      <w:start w:val="1"/>
      <w:numFmt w:val="bullet"/>
      <w:lvlText w:val=""/>
      <w:lvlJc w:val="left"/>
      <w:pPr>
        <w:ind w:left="2160" w:hanging="360"/>
      </w:pPr>
      <w:rPr>
        <w:rFonts w:ascii="Wingdings" w:hAnsi="Wingdings" w:cs="Wingdings" w:hint="default"/>
      </w:rPr>
    </w:lvl>
    <w:lvl w:ilvl="3" w:tplc="F5CAE074">
      <w:start w:val="1"/>
      <w:numFmt w:val="bullet"/>
      <w:lvlText w:val=""/>
      <w:lvlJc w:val="left"/>
      <w:pPr>
        <w:ind w:left="2880" w:hanging="360"/>
      </w:pPr>
      <w:rPr>
        <w:rFonts w:ascii="Symbol" w:hAnsi="Symbol" w:cs="Symbol" w:hint="default"/>
      </w:rPr>
    </w:lvl>
    <w:lvl w:ilvl="4" w:tplc="59A0B234">
      <w:start w:val="1"/>
      <w:numFmt w:val="bullet"/>
      <w:lvlText w:val="o"/>
      <w:lvlJc w:val="left"/>
      <w:pPr>
        <w:ind w:left="3600" w:hanging="360"/>
      </w:pPr>
      <w:rPr>
        <w:rFonts w:ascii="Courier New" w:hAnsi="Courier New" w:cs="Courier New" w:hint="default"/>
      </w:rPr>
    </w:lvl>
    <w:lvl w:ilvl="5" w:tplc="236AEA5E">
      <w:start w:val="1"/>
      <w:numFmt w:val="bullet"/>
      <w:lvlText w:val=""/>
      <w:lvlJc w:val="left"/>
      <w:pPr>
        <w:ind w:left="4320" w:hanging="360"/>
      </w:pPr>
      <w:rPr>
        <w:rFonts w:ascii="Wingdings" w:hAnsi="Wingdings" w:cs="Wingdings" w:hint="default"/>
      </w:rPr>
    </w:lvl>
    <w:lvl w:ilvl="6" w:tplc="A6045F1C">
      <w:start w:val="1"/>
      <w:numFmt w:val="bullet"/>
      <w:lvlText w:val=""/>
      <w:lvlJc w:val="left"/>
      <w:pPr>
        <w:ind w:left="5040" w:hanging="360"/>
      </w:pPr>
      <w:rPr>
        <w:rFonts w:ascii="Symbol" w:hAnsi="Symbol" w:cs="Symbol" w:hint="default"/>
      </w:rPr>
    </w:lvl>
    <w:lvl w:ilvl="7" w:tplc="1F92AF44">
      <w:start w:val="1"/>
      <w:numFmt w:val="bullet"/>
      <w:lvlText w:val="o"/>
      <w:lvlJc w:val="left"/>
      <w:pPr>
        <w:ind w:left="5760" w:hanging="360"/>
      </w:pPr>
      <w:rPr>
        <w:rFonts w:ascii="Courier New" w:hAnsi="Courier New" w:cs="Courier New" w:hint="default"/>
      </w:rPr>
    </w:lvl>
    <w:lvl w:ilvl="8" w:tplc="474EE52C">
      <w:start w:val="1"/>
      <w:numFmt w:val="bullet"/>
      <w:lvlText w:val=""/>
      <w:lvlJc w:val="left"/>
      <w:pPr>
        <w:ind w:left="6480" w:hanging="360"/>
      </w:pPr>
      <w:rPr>
        <w:rFonts w:ascii="Wingdings" w:hAnsi="Wingdings" w:cs="Wingdings" w:hint="default"/>
      </w:rPr>
    </w:lvl>
  </w:abstractNum>
  <w:abstractNum w:abstractNumId="6" w15:restartNumberingAfterBreak="0">
    <w:nsid w:val="1F0F4207"/>
    <w:multiLevelType w:val="hybridMultilevel"/>
    <w:tmpl w:val="75E2E6EA"/>
    <w:lvl w:ilvl="0" w:tplc="3828A58A">
      <w:start w:val="1"/>
      <w:numFmt w:val="bullet"/>
      <w:lvlText w:val=""/>
      <w:lvlJc w:val="left"/>
      <w:pPr>
        <w:ind w:left="720" w:hanging="360"/>
      </w:pPr>
      <w:rPr>
        <w:rFonts w:ascii="Symbol" w:hAnsi="Symbol" w:cs="Symbol" w:hint="default"/>
        <w:sz w:val="24"/>
        <w:szCs w:val="24"/>
      </w:rPr>
    </w:lvl>
    <w:lvl w:ilvl="1" w:tplc="2C3EC428">
      <w:start w:val="1"/>
      <w:numFmt w:val="bullet"/>
      <w:lvlText w:val="o"/>
      <w:lvlJc w:val="left"/>
      <w:pPr>
        <w:ind w:left="1440" w:hanging="360"/>
      </w:pPr>
      <w:rPr>
        <w:rFonts w:ascii="Courier New" w:hAnsi="Courier New" w:cs="Courier New" w:hint="default"/>
      </w:rPr>
    </w:lvl>
    <w:lvl w:ilvl="2" w:tplc="B2F4CEEE">
      <w:start w:val="1"/>
      <w:numFmt w:val="bullet"/>
      <w:lvlText w:val=""/>
      <w:lvlJc w:val="left"/>
      <w:pPr>
        <w:ind w:left="2160" w:hanging="360"/>
      </w:pPr>
      <w:rPr>
        <w:rFonts w:ascii="Wingdings" w:hAnsi="Wingdings" w:cs="Wingdings" w:hint="default"/>
      </w:rPr>
    </w:lvl>
    <w:lvl w:ilvl="3" w:tplc="1496FFF4">
      <w:start w:val="1"/>
      <w:numFmt w:val="bullet"/>
      <w:lvlText w:val=""/>
      <w:lvlJc w:val="left"/>
      <w:pPr>
        <w:ind w:left="2880" w:hanging="360"/>
      </w:pPr>
      <w:rPr>
        <w:rFonts w:ascii="Symbol" w:hAnsi="Symbol" w:cs="Symbol" w:hint="default"/>
      </w:rPr>
    </w:lvl>
    <w:lvl w:ilvl="4" w:tplc="F9DADE5E">
      <w:start w:val="1"/>
      <w:numFmt w:val="bullet"/>
      <w:lvlText w:val="o"/>
      <w:lvlJc w:val="left"/>
      <w:pPr>
        <w:ind w:left="3600" w:hanging="360"/>
      </w:pPr>
      <w:rPr>
        <w:rFonts w:ascii="Courier New" w:hAnsi="Courier New" w:cs="Courier New" w:hint="default"/>
      </w:rPr>
    </w:lvl>
    <w:lvl w:ilvl="5" w:tplc="62DAC1D8">
      <w:start w:val="1"/>
      <w:numFmt w:val="bullet"/>
      <w:lvlText w:val=""/>
      <w:lvlJc w:val="left"/>
      <w:pPr>
        <w:ind w:left="4320" w:hanging="360"/>
      </w:pPr>
      <w:rPr>
        <w:rFonts w:ascii="Wingdings" w:hAnsi="Wingdings" w:cs="Wingdings" w:hint="default"/>
      </w:rPr>
    </w:lvl>
    <w:lvl w:ilvl="6" w:tplc="11E6EA9E">
      <w:start w:val="1"/>
      <w:numFmt w:val="bullet"/>
      <w:lvlText w:val=""/>
      <w:lvlJc w:val="left"/>
      <w:pPr>
        <w:ind w:left="5040" w:hanging="360"/>
      </w:pPr>
      <w:rPr>
        <w:rFonts w:ascii="Symbol" w:hAnsi="Symbol" w:cs="Symbol" w:hint="default"/>
      </w:rPr>
    </w:lvl>
    <w:lvl w:ilvl="7" w:tplc="73EA7D66">
      <w:start w:val="1"/>
      <w:numFmt w:val="bullet"/>
      <w:lvlText w:val="o"/>
      <w:lvlJc w:val="left"/>
      <w:pPr>
        <w:ind w:left="5760" w:hanging="360"/>
      </w:pPr>
      <w:rPr>
        <w:rFonts w:ascii="Courier New" w:hAnsi="Courier New" w:cs="Courier New" w:hint="default"/>
      </w:rPr>
    </w:lvl>
    <w:lvl w:ilvl="8" w:tplc="26BC4F3A">
      <w:start w:val="1"/>
      <w:numFmt w:val="bullet"/>
      <w:lvlText w:val=""/>
      <w:lvlJc w:val="left"/>
      <w:pPr>
        <w:ind w:left="6480" w:hanging="360"/>
      </w:pPr>
      <w:rPr>
        <w:rFonts w:ascii="Wingdings" w:hAnsi="Wingdings" w:cs="Wingdings" w:hint="default"/>
      </w:rPr>
    </w:lvl>
  </w:abstractNum>
  <w:abstractNum w:abstractNumId="7" w15:restartNumberingAfterBreak="0">
    <w:nsid w:val="200A524A"/>
    <w:multiLevelType w:val="hybridMultilevel"/>
    <w:tmpl w:val="29668570"/>
    <w:lvl w:ilvl="0" w:tplc="B3CE8ED8">
      <w:start w:val="1"/>
      <w:numFmt w:val="bullet"/>
      <w:lvlText w:val=""/>
      <w:lvlJc w:val="left"/>
      <w:pPr>
        <w:ind w:left="720" w:hanging="360"/>
      </w:pPr>
      <w:rPr>
        <w:rFonts w:ascii="Symbol" w:hAnsi="Symbol" w:cs="Symbol" w:hint="default"/>
        <w:sz w:val="18"/>
        <w:szCs w:val="18"/>
      </w:rPr>
    </w:lvl>
    <w:lvl w:ilvl="1" w:tplc="6AB2A672">
      <w:start w:val="1"/>
      <w:numFmt w:val="bullet"/>
      <w:lvlText w:val="o"/>
      <w:lvlJc w:val="left"/>
      <w:pPr>
        <w:ind w:left="1440" w:hanging="360"/>
      </w:pPr>
      <w:rPr>
        <w:rFonts w:ascii="Courier New" w:hAnsi="Courier New" w:cs="Courier New" w:hint="default"/>
      </w:rPr>
    </w:lvl>
    <w:lvl w:ilvl="2" w:tplc="DFC4E252">
      <w:start w:val="1"/>
      <w:numFmt w:val="bullet"/>
      <w:lvlText w:val=""/>
      <w:lvlJc w:val="left"/>
      <w:pPr>
        <w:ind w:left="2160" w:hanging="360"/>
      </w:pPr>
      <w:rPr>
        <w:rFonts w:ascii="Wingdings" w:hAnsi="Wingdings" w:cs="Wingdings" w:hint="default"/>
      </w:rPr>
    </w:lvl>
    <w:lvl w:ilvl="3" w:tplc="FD74EE1A">
      <w:start w:val="1"/>
      <w:numFmt w:val="bullet"/>
      <w:lvlText w:val=""/>
      <w:lvlJc w:val="left"/>
      <w:pPr>
        <w:ind w:left="2880" w:hanging="360"/>
      </w:pPr>
      <w:rPr>
        <w:rFonts w:ascii="Symbol" w:hAnsi="Symbol" w:cs="Symbol" w:hint="default"/>
      </w:rPr>
    </w:lvl>
    <w:lvl w:ilvl="4" w:tplc="E46464D8">
      <w:start w:val="1"/>
      <w:numFmt w:val="bullet"/>
      <w:lvlText w:val="o"/>
      <w:lvlJc w:val="left"/>
      <w:pPr>
        <w:ind w:left="3600" w:hanging="360"/>
      </w:pPr>
      <w:rPr>
        <w:rFonts w:ascii="Courier New" w:hAnsi="Courier New" w:cs="Courier New" w:hint="default"/>
      </w:rPr>
    </w:lvl>
    <w:lvl w:ilvl="5" w:tplc="37F64228">
      <w:start w:val="1"/>
      <w:numFmt w:val="bullet"/>
      <w:lvlText w:val=""/>
      <w:lvlJc w:val="left"/>
      <w:pPr>
        <w:ind w:left="4320" w:hanging="360"/>
      </w:pPr>
      <w:rPr>
        <w:rFonts w:ascii="Wingdings" w:hAnsi="Wingdings" w:cs="Wingdings" w:hint="default"/>
      </w:rPr>
    </w:lvl>
    <w:lvl w:ilvl="6" w:tplc="7294F616">
      <w:start w:val="1"/>
      <w:numFmt w:val="bullet"/>
      <w:lvlText w:val=""/>
      <w:lvlJc w:val="left"/>
      <w:pPr>
        <w:ind w:left="5040" w:hanging="360"/>
      </w:pPr>
      <w:rPr>
        <w:rFonts w:ascii="Symbol" w:hAnsi="Symbol" w:cs="Symbol" w:hint="default"/>
      </w:rPr>
    </w:lvl>
    <w:lvl w:ilvl="7" w:tplc="5162A09A">
      <w:start w:val="1"/>
      <w:numFmt w:val="bullet"/>
      <w:lvlText w:val="o"/>
      <w:lvlJc w:val="left"/>
      <w:pPr>
        <w:ind w:left="5760" w:hanging="360"/>
      </w:pPr>
      <w:rPr>
        <w:rFonts w:ascii="Courier New" w:hAnsi="Courier New" w:cs="Courier New" w:hint="default"/>
      </w:rPr>
    </w:lvl>
    <w:lvl w:ilvl="8" w:tplc="9FF2B02A">
      <w:start w:val="1"/>
      <w:numFmt w:val="bullet"/>
      <w:lvlText w:val=""/>
      <w:lvlJc w:val="left"/>
      <w:pPr>
        <w:ind w:left="6480" w:hanging="360"/>
      </w:pPr>
      <w:rPr>
        <w:rFonts w:ascii="Wingdings" w:hAnsi="Wingdings" w:cs="Wingdings" w:hint="default"/>
      </w:rPr>
    </w:lvl>
  </w:abstractNum>
  <w:abstractNum w:abstractNumId="8" w15:restartNumberingAfterBreak="0">
    <w:nsid w:val="20FF0784"/>
    <w:multiLevelType w:val="hybridMultilevel"/>
    <w:tmpl w:val="F77CDD0E"/>
    <w:lvl w:ilvl="0" w:tplc="E19E25F0">
      <w:start w:val="5"/>
      <w:numFmt w:val="lowerLetter"/>
      <w:lvlText w:val="%1."/>
      <w:lvlJc w:val="left"/>
      <w:pPr>
        <w:ind w:left="720" w:hanging="360"/>
      </w:pPr>
      <w:rPr>
        <w:rFonts w:ascii="Arial" w:hAnsi="Arial" w:cs="Arial" w:hint="default"/>
        <w:sz w:val="18"/>
        <w:szCs w:val="18"/>
      </w:rPr>
    </w:lvl>
    <w:lvl w:ilvl="1" w:tplc="B00AEFAA">
      <w:start w:val="1"/>
      <w:numFmt w:val="lowerLetter"/>
      <w:lvlText w:val="%2."/>
      <w:lvlJc w:val="left"/>
      <w:pPr>
        <w:ind w:left="1440" w:hanging="360"/>
      </w:pPr>
    </w:lvl>
    <w:lvl w:ilvl="2" w:tplc="0838A0AE">
      <w:start w:val="1"/>
      <w:numFmt w:val="lowerLetter"/>
      <w:lvlText w:val="%3."/>
      <w:lvlJc w:val="left"/>
      <w:pPr>
        <w:ind w:left="2160" w:hanging="360"/>
      </w:pPr>
    </w:lvl>
    <w:lvl w:ilvl="3" w:tplc="C4D251D0">
      <w:start w:val="1"/>
      <w:numFmt w:val="lowerLetter"/>
      <w:lvlText w:val="%4."/>
      <w:lvlJc w:val="left"/>
      <w:pPr>
        <w:ind w:left="2880" w:hanging="360"/>
      </w:pPr>
    </w:lvl>
    <w:lvl w:ilvl="4" w:tplc="00646062">
      <w:start w:val="1"/>
      <w:numFmt w:val="lowerLetter"/>
      <w:lvlText w:val="%5."/>
      <w:lvlJc w:val="left"/>
      <w:pPr>
        <w:ind w:left="3600" w:hanging="360"/>
      </w:pPr>
    </w:lvl>
    <w:lvl w:ilvl="5" w:tplc="EB967F4C">
      <w:start w:val="1"/>
      <w:numFmt w:val="lowerLetter"/>
      <w:lvlText w:val="%6."/>
      <w:lvlJc w:val="left"/>
      <w:pPr>
        <w:ind w:left="4320" w:hanging="360"/>
      </w:pPr>
    </w:lvl>
    <w:lvl w:ilvl="6" w:tplc="2A683D04">
      <w:start w:val="1"/>
      <w:numFmt w:val="lowerLetter"/>
      <w:lvlText w:val="%7."/>
      <w:lvlJc w:val="left"/>
      <w:pPr>
        <w:ind w:left="5040" w:hanging="360"/>
      </w:pPr>
    </w:lvl>
    <w:lvl w:ilvl="7" w:tplc="4D1EE04E">
      <w:start w:val="1"/>
      <w:numFmt w:val="lowerLetter"/>
      <w:lvlText w:val="%8."/>
      <w:lvlJc w:val="left"/>
      <w:pPr>
        <w:ind w:left="5760" w:hanging="360"/>
      </w:pPr>
    </w:lvl>
    <w:lvl w:ilvl="8" w:tplc="AAC4BACE">
      <w:start w:val="1"/>
      <w:numFmt w:val="lowerLetter"/>
      <w:lvlText w:val="%9."/>
      <w:lvlJc w:val="left"/>
      <w:pPr>
        <w:ind w:left="6480" w:hanging="360"/>
      </w:pPr>
    </w:lvl>
  </w:abstractNum>
  <w:abstractNum w:abstractNumId="9" w15:restartNumberingAfterBreak="0">
    <w:nsid w:val="22FA7848"/>
    <w:multiLevelType w:val="hybridMultilevel"/>
    <w:tmpl w:val="6C56BA10"/>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F6742"/>
    <w:multiLevelType w:val="hybridMultilevel"/>
    <w:tmpl w:val="2CC28512"/>
    <w:lvl w:ilvl="0" w:tplc="A9BC0A84">
      <w:start w:val="1"/>
      <w:numFmt w:val="bullet"/>
      <w:lvlText w:val=""/>
      <w:lvlJc w:val="left"/>
      <w:pPr>
        <w:ind w:left="720" w:hanging="360"/>
      </w:pPr>
      <w:rPr>
        <w:rFonts w:ascii="Symbol" w:hAnsi="Symbol" w:cs="Symbol" w:hint="default"/>
        <w:sz w:val="18"/>
        <w:szCs w:val="18"/>
      </w:rPr>
    </w:lvl>
    <w:lvl w:ilvl="1" w:tplc="C81C74D8">
      <w:start w:val="1"/>
      <w:numFmt w:val="bullet"/>
      <w:lvlText w:val="o"/>
      <w:lvlJc w:val="left"/>
      <w:pPr>
        <w:ind w:left="1440" w:hanging="360"/>
      </w:pPr>
      <w:rPr>
        <w:rFonts w:ascii="Courier New" w:hAnsi="Courier New" w:cs="Courier New" w:hint="default"/>
      </w:rPr>
    </w:lvl>
    <w:lvl w:ilvl="2" w:tplc="FF54EED4">
      <w:start w:val="1"/>
      <w:numFmt w:val="bullet"/>
      <w:lvlText w:val=""/>
      <w:lvlJc w:val="left"/>
      <w:pPr>
        <w:ind w:left="2160" w:hanging="360"/>
      </w:pPr>
      <w:rPr>
        <w:rFonts w:ascii="Wingdings" w:hAnsi="Wingdings" w:cs="Wingdings" w:hint="default"/>
      </w:rPr>
    </w:lvl>
    <w:lvl w:ilvl="3" w:tplc="03C4B0BC">
      <w:start w:val="1"/>
      <w:numFmt w:val="bullet"/>
      <w:lvlText w:val=""/>
      <w:lvlJc w:val="left"/>
      <w:pPr>
        <w:ind w:left="2880" w:hanging="360"/>
      </w:pPr>
      <w:rPr>
        <w:rFonts w:ascii="Symbol" w:hAnsi="Symbol" w:cs="Symbol" w:hint="default"/>
      </w:rPr>
    </w:lvl>
    <w:lvl w:ilvl="4" w:tplc="9404E010">
      <w:start w:val="1"/>
      <w:numFmt w:val="bullet"/>
      <w:lvlText w:val="o"/>
      <w:lvlJc w:val="left"/>
      <w:pPr>
        <w:ind w:left="3600" w:hanging="360"/>
      </w:pPr>
      <w:rPr>
        <w:rFonts w:ascii="Courier New" w:hAnsi="Courier New" w:cs="Courier New" w:hint="default"/>
      </w:rPr>
    </w:lvl>
    <w:lvl w:ilvl="5" w:tplc="6CD498FA">
      <w:start w:val="1"/>
      <w:numFmt w:val="bullet"/>
      <w:lvlText w:val=""/>
      <w:lvlJc w:val="left"/>
      <w:pPr>
        <w:ind w:left="4320" w:hanging="360"/>
      </w:pPr>
      <w:rPr>
        <w:rFonts w:ascii="Wingdings" w:hAnsi="Wingdings" w:cs="Wingdings" w:hint="default"/>
      </w:rPr>
    </w:lvl>
    <w:lvl w:ilvl="6" w:tplc="131096AA">
      <w:start w:val="1"/>
      <w:numFmt w:val="bullet"/>
      <w:lvlText w:val=""/>
      <w:lvlJc w:val="left"/>
      <w:pPr>
        <w:ind w:left="5040" w:hanging="360"/>
      </w:pPr>
      <w:rPr>
        <w:rFonts w:ascii="Symbol" w:hAnsi="Symbol" w:cs="Symbol" w:hint="default"/>
      </w:rPr>
    </w:lvl>
    <w:lvl w:ilvl="7" w:tplc="A5EE1270">
      <w:start w:val="1"/>
      <w:numFmt w:val="bullet"/>
      <w:lvlText w:val="o"/>
      <w:lvlJc w:val="left"/>
      <w:pPr>
        <w:ind w:left="5760" w:hanging="360"/>
      </w:pPr>
      <w:rPr>
        <w:rFonts w:ascii="Courier New" w:hAnsi="Courier New" w:cs="Courier New" w:hint="default"/>
      </w:rPr>
    </w:lvl>
    <w:lvl w:ilvl="8" w:tplc="989E959A">
      <w:start w:val="1"/>
      <w:numFmt w:val="bullet"/>
      <w:lvlText w:val=""/>
      <w:lvlJc w:val="left"/>
      <w:pPr>
        <w:ind w:left="6480" w:hanging="360"/>
      </w:pPr>
      <w:rPr>
        <w:rFonts w:ascii="Wingdings" w:hAnsi="Wingdings" w:cs="Wingdings" w:hint="default"/>
      </w:rPr>
    </w:lvl>
  </w:abstractNum>
  <w:abstractNum w:abstractNumId="11" w15:restartNumberingAfterBreak="0">
    <w:nsid w:val="2BB33D2A"/>
    <w:multiLevelType w:val="multilevel"/>
    <w:tmpl w:val="19CE58A0"/>
    <w:lvl w:ilvl="0">
      <w:start w:val="1"/>
      <w:numFmt w:val="bullet"/>
      <w:lvlText w:val=""/>
      <w:lvlJc w:val="left"/>
      <w:pPr>
        <w:ind w:left="766"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F2737D"/>
    <w:multiLevelType w:val="multilevel"/>
    <w:tmpl w:val="19CE58A0"/>
    <w:lvl w:ilvl="0">
      <w:start w:val="1"/>
      <w:numFmt w:val="bullet"/>
      <w:lvlText w:val=""/>
      <w:lvlJc w:val="left"/>
      <w:pPr>
        <w:ind w:left="766"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1701CB"/>
    <w:multiLevelType w:val="hybridMultilevel"/>
    <w:tmpl w:val="14882BC6"/>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4" w15:restartNumberingAfterBreak="0">
    <w:nsid w:val="32592C9B"/>
    <w:multiLevelType w:val="hybridMultilevel"/>
    <w:tmpl w:val="C78E2842"/>
    <w:lvl w:ilvl="0" w:tplc="E6BC4438">
      <w:start w:val="1"/>
      <w:numFmt w:val="bullet"/>
      <w:lvlText w:val=""/>
      <w:lvlJc w:val="left"/>
      <w:pPr>
        <w:ind w:left="720" w:hanging="360"/>
      </w:pPr>
      <w:rPr>
        <w:rFonts w:ascii="Symbol" w:hAnsi="Symbol" w:cs="Symbol" w:hint="default"/>
        <w:sz w:val="18"/>
        <w:szCs w:val="18"/>
      </w:rPr>
    </w:lvl>
    <w:lvl w:ilvl="1" w:tplc="95D20370">
      <w:start w:val="1"/>
      <w:numFmt w:val="bullet"/>
      <w:lvlText w:val="o"/>
      <w:lvlJc w:val="left"/>
      <w:pPr>
        <w:ind w:left="1440" w:hanging="360"/>
      </w:pPr>
      <w:rPr>
        <w:rFonts w:ascii="Courier New" w:hAnsi="Courier New" w:cs="Courier New" w:hint="default"/>
      </w:rPr>
    </w:lvl>
    <w:lvl w:ilvl="2" w:tplc="4F3C02E2">
      <w:start w:val="1"/>
      <w:numFmt w:val="bullet"/>
      <w:lvlText w:val=""/>
      <w:lvlJc w:val="left"/>
      <w:pPr>
        <w:ind w:left="2160" w:hanging="360"/>
      </w:pPr>
      <w:rPr>
        <w:rFonts w:ascii="Wingdings" w:hAnsi="Wingdings" w:cs="Wingdings" w:hint="default"/>
      </w:rPr>
    </w:lvl>
    <w:lvl w:ilvl="3" w:tplc="F3C4600E">
      <w:start w:val="1"/>
      <w:numFmt w:val="bullet"/>
      <w:lvlText w:val=""/>
      <w:lvlJc w:val="left"/>
      <w:pPr>
        <w:ind w:left="2880" w:hanging="360"/>
      </w:pPr>
      <w:rPr>
        <w:rFonts w:ascii="Symbol" w:hAnsi="Symbol" w:cs="Symbol" w:hint="default"/>
      </w:rPr>
    </w:lvl>
    <w:lvl w:ilvl="4" w:tplc="8A5EA1CE">
      <w:start w:val="1"/>
      <w:numFmt w:val="bullet"/>
      <w:lvlText w:val="o"/>
      <w:lvlJc w:val="left"/>
      <w:pPr>
        <w:ind w:left="3600" w:hanging="360"/>
      </w:pPr>
      <w:rPr>
        <w:rFonts w:ascii="Courier New" w:hAnsi="Courier New" w:cs="Courier New" w:hint="default"/>
      </w:rPr>
    </w:lvl>
    <w:lvl w:ilvl="5" w:tplc="D40A25BA">
      <w:start w:val="1"/>
      <w:numFmt w:val="bullet"/>
      <w:lvlText w:val=""/>
      <w:lvlJc w:val="left"/>
      <w:pPr>
        <w:ind w:left="4320" w:hanging="360"/>
      </w:pPr>
      <w:rPr>
        <w:rFonts w:ascii="Wingdings" w:hAnsi="Wingdings" w:cs="Wingdings" w:hint="default"/>
      </w:rPr>
    </w:lvl>
    <w:lvl w:ilvl="6" w:tplc="C30C5B98">
      <w:start w:val="1"/>
      <w:numFmt w:val="bullet"/>
      <w:lvlText w:val=""/>
      <w:lvlJc w:val="left"/>
      <w:pPr>
        <w:ind w:left="5040" w:hanging="360"/>
      </w:pPr>
      <w:rPr>
        <w:rFonts w:ascii="Symbol" w:hAnsi="Symbol" w:cs="Symbol" w:hint="default"/>
      </w:rPr>
    </w:lvl>
    <w:lvl w:ilvl="7" w:tplc="67E2E0F0">
      <w:start w:val="1"/>
      <w:numFmt w:val="bullet"/>
      <w:lvlText w:val="o"/>
      <w:lvlJc w:val="left"/>
      <w:pPr>
        <w:ind w:left="5760" w:hanging="360"/>
      </w:pPr>
      <w:rPr>
        <w:rFonts w:ascii="Courier New" w:hAnsi="Courier New" w:cs="Courier New" w:hint="default"/>
      </w:rPr>
    </w:lvl>
    <w:lvl w:ilvl="8" w:tplc="004CA8FE">
      <w:start w:val="1"/>
      <w:numFmt w:val="bullet"/>
      <w:lvlText w:val=""/>
      <w:lvlJc w:val="left"/>
      <w:pPr>
        <w:ind w:left="6480" w:hanging="360"/>
      </w:pPr>
      <w:rPr>
        <w:rFonts w:ascii="Wingdings" w:hAnsi="Wingdings" w:cs="Wingdings" w:hint="default"/>
      </w:rPr>
    </w:lvl>
  </w:abstractNum>
  <w:abstractNum w:abstractNumId="15" w15:restartNumberingAfterBreak="0">
    <w:nsid w:val="34FA1208"/>
    <w:multiLevelType w:val="hybridMultilevel"/>
    <w:tmpl w:val="E5D22844"/>
    <w:lvl w:ilvl="0" w:tplc="13B0B2AA">
      <w:start w:val="1"/>
      <w:numFmt w:val="bullet"/>
      <w:lvlText w:val=""/>
      <w:lvlJc w:val="left"/>
      <w:pPr>
        <w:ind w:left="720" w:hanging="360"/>
      </w:pPr>
      <w:rPr>
        <w:rFonts w:ascii="Symbol" w:hAnsi="Symbol" w:cs="Symbol" w:hint="default"/>
        <w:sz w:val="18"/>
        <w:szCs w:val="18"/>
      </w:rPr>
    </w:lvl>
    <w:lvl w:ilvl="1" w:tplc="CB980502">
      <w:start w:val="1"/>
      <w:numFmt w:val="bullet"/>
      <w:lvlText w:val="o"/>
      <w:lvlJc w:val="left"/>
      <w:pPr>
        <w:ind w:left="1440" w:hanging="360"/>
      </w:pPr>
      <w:rPr>
        <w:rFonts w:ascii="Courier New" w:hAnsi="Courier New" w:cs="Courier New" w:hint="default"/>
      </w:rPr>
    </w:lvl>
    <w:lvl w:ilvl="2" w:tplc="623E413A">
      <w:start w:val="1"/>
      <w:numFmt w:val="bullet"/>
      <w:lvlText w:val=""/>
      <w:lvlJc w:val="left"/>
      <w:pPr>
        <w:ind w:left="2160" w:hanging="360"/>
      </w:pPr>
      <w:rPr>
        <w:rFonts w:ascii="Wingdings" w:hAnsi="Wingdings" w:cs="Wingdings" w:hint="default"/>
      </w:rPr>
    </w:lvl>
    <w:lvl w:ilvl="3" w:tplc="99E42B58">
      <w:start w:val="1"/>
      <w:numFmt w:val="bullet"/>
      <w:lvlText w:val=""/>
      <w:lvlJc w:val="left"/>
      <w:pPr>
        <w:ind w:left="2880" w:hanging="360"/>
      </w:pPr>
      <w:rPr>
        <w:rFonts w:ascii="Symbol" w:hAnsi="Symbol" w:cs="Symbol" w:hint="default"/>
      </w:rPr>
    </w:lvl>
    <w:lvl w:ilvl="4" w:tplc="2CE82364">
      <w:start w:val="1"/>
      <w:numFmt w:val="bullet"/>
      <w:lvlText w:val="o"/>
      <w:lvlJc w:val="left"/>
      <w:pPr>
        <w:ind w:left="3600" w:hanging="360"/>
      </w:pPr>
      <w:rPr>
        <w:rFonts w:ascii="Courier New" w:hAnsi="Courier New" w:cs="Courier New" w:hint="default"/>
      </w:rPr>
    </w:lvl>
    <w:lvl w:ilvl="5" w:tplc="2C9257AE">
      <w:start w:val="1"/>
      <w:numFmt w:val="bullet"/>
      <w:lvlText w:val=""/>
      <w:lvlJc w:val="left"/>
      <w:pPr>
        <w:ind w:left="4320" w:hanging="360"/>
      </w:pPr>
      <w:rPr>
        <w:rFonts w:ascii="Wingdings" w:hAnsi="Wingdings" w:cs="Wingdings" w:hint="default"/>
      </w:rPr>
    </w:lvl>
    <w:lvl w:ilvl="6" w:tplc="1D42B07E">
      <w:start w:val="1"/>
      <w:numFmt w:val="bullet"/>
      <w:lvlText w:val=""/>
      <w:lvlJc w:val="left"/>
      <w:pPr>
        <w:ind w:left="5040" w:hanging="360"/>
      </w:pPr>
      <w:rPr>
        <w:rFonts w:ascii="Symbol" w:hAnsi="Symbol" w:cs="Symbol" w:hint="default"/>
      </w:rPr>
    </w:lvl>
    <w:lvl w:ilvl="7" w:tplc="60923718">
      <w:start w:val="1"/>
      <w:numFmt w:val="bullet"/>
      <w:lvlText w:val="o"/>
      <w:lvlJc w:val="left"/>
      <w:pPr>
        <w:ind w:left="5760" w:hanging="360"/>
      </w:pPr>
      <w:rPr>
        <w:rFonts w:ascii="Courier New" w:hAnsi="Courier New" w:cs="Courier New" w:hint="default"/>
      </w:rPr>
    </w:lvl>
    <w:lvl w:ilvl="8" w:tplc="E2B2741A">
      <w:start w:val="1"/>
      <w:numFmt w:val="bullet"/>
      <w:lvlText w:val=""/>
      <w:lvlJc w:val="left"/>
      <w:pPr>
        <w:ind w:left="6480" w:hanging="360"/>
      </w:pPr>
      <w:rPr>
        <w:rFonts w:ascii="Wingdings" w:hAnsi="Wingdings" w:cs="Wingdings" w:hint="default"/>
      </w:rPr>
    </w:lvl>
  </w:abstractNum>
  <w:abstractNum w:abstractNumId="16" w15:restartNumberingAfterBreak="0">
    <w:nsid w:val="372E1093"/>
    <w:multiLevelType w:val="hybridMultilevel"/>
    <w:tmpl w:val="2A64A1D6"/>
    <w:lvl w:ilvl="0" w:tplc="FB9E6A68">
      <w:start w:val="1"/>
      <w:numFmt w:val="bullet"/>
      <w:lvlText w:val=""/>
      <w:lvlJc w:val="left"/>
      <w:pPr>
        <w:ind w:left="720" w:hanging="360"/>
      </w:pPr>
      <w:rPr>
        <w:rFonts w:ascii="Symbol" w:hAnsi="Symbol" w:cs="Symbol" w:hint="default"/>
        <w:sz w:val="18"/>
        <w:szCs w:val="18"/>
      </w:rPr>
    </w:lvl>
    <w:lvl w:ilvl="1" w:tplc="78A001F0">
      <w:start w:val="1"/>
      <w:numFmt w:val="bullet"/>
      <w:lvlText w:val="o"/>
      <w:lvlJc w:val="left"/>
      <w:pPr>
        <w:ind w:left="1440" w:hanging="360"/>
      </w:pPr>
      <w:rPr>
        <w:rFonts w:ascii="Courier New" w:hAnsi="Courier New" w:cs="Courier New" w:hint="default"/>
      </w:rPr>
    </w:lvl>
    <w:lvl w:ilvl="2" w:tplc="CEE24B6E">
      <w:start w:val="1"/>
      <w:numFmt w:val="bullet"/>
      <w:lvlText w:val=""/>
      <w:lvlJc w:val="left"/>
      <w:pPr>
        <w:ind w:left="2160" w:hanging="360"/>
      </w:pPr>
      <w:rPr>
        <w:rFonts w:ascii="Wingdings" w:hAnsi="Wingdings" w:cs="Wingdings" w:hint="default"/>
      </w:rPr>
    </w:lvl>
    <w:lvl w:ilvl="3" w:tplc="1292DBFC">
      <w:start w:val="1"/>
      <w:numFmt w:val="bullet"/>
      <w:lvlText w:val=""/>
      <w:lvlJc w:val="left"/>
      <w:pPr>
        <w:ind w:left="2880" w:hanging="360"/>
      </w:pPr>
      <w:rPr>
        <w:rFonts w:ascii="Symbol" w:hAnsi="Symbol" w:cs="Symbol" w:hint="default"/>
      </w:rPr>
    </w:lvl>
    <w:lvl w:ilvl="4" w:tplc="F1C22640">
      <w:start w:val="1"/>
      <w:numFmt w:val="bullet"/>
      <w:lvlText w:val="o"/>
      <w:lvlJc w:val="left"/>
      <w:pPr>
        <w:ind w:left="3600" w:hanging="360"/>
      </w:pPr>
      <w:rPr>
        <w:rFonts w:ascii="Courier New" w:hAnsi="Courier New" w:cs="Courier New" w:hint="default"/>
      </w:rPr>
    </w:lvl>
    <w:lvl w:ilvl="5" w:tplc="DF10E8BA">
      <w:start w:val="1"/>
      <w:numFmt w:val="bullet"/>
      <w:lvlText w:val=""/>
      <w:lvlJc w:val="left"/>
      <w:pPr>
        <w:ind w:left="4320" w:hanging="360"/>
      </w:pPr>
      <w:rPr>
        <w:rFonts w:ascii="Wingdings" w:hAnsi="Wingdings" w:cs="Wingdings" w:hint="default"/>
      </w:rPr>
    </w:lvl>
    <w:lvl w:ilvl="6" w:tplc="E3FE0B18">
      <w:start w:val="1"/>
      <w:numFmt w:val="bullet"/>
      <w:lvlText w:val=""/>
      <w:lvlJc w:val="left"/>
      <w:pPr>
        <w:ind w:left="5040" w:hanging="360"/>
      </w:pPr>
      <w:rPr>
        <w:rFonts w:ascii="Symbol" w:hAnsi="Symbol" w:cs="Symbol" w:hint="default"/>
      </w:rPr>
    </w:lvl>
    <w:lvl w:ilvl="7" w:tplc="E6ECAF86">
      <w:start w:val="1"/>
      <w:numFmt w:val="bullet"/>
      <w:lvlText w:val="o"/>
      <w:lvlJc w:val="left"/>
      <w:pPr>
        <w:ind w:left="5760" w:hanging="360"/>
      </w:pPr>
      <w:rPr>
        <w:rFonts w:ascii="Courier New" w:hAnsi="Courier New" w:cs="Courier New" w:hint="default"/>
      </w:rPr>
    </w:lvl>
    <w:lvl w:ilvl="8" w:tplc="41B40CE6">
      <w:start w:val="1"/>
      <w:numFmt w:val="bullet"/>
      <w:lvlText w:val=""/>
      <w:lvlJc w:val="left"/>
      <w:pPr>
        <w:ind w:left="6480" w:hanging="360"/>
      </w:pPr>
      <w:rPr>
        <w:rFonts w:ascii="Wingdings" w:hAnsi="Wingdings" w:cs="Wingdings" w:hint="default"/>
      </w:rPr>
    </w:lvl>
  </w:abstractNum>
  <w:abstractNum w:abstractNumId="17" w15:restartNumberingAfterBreak="0">
    <w:nsid w:val="3EC66270"/>
    <w:multiLevelType w:val="hybridMultilevel"/>
    <w:tmpl w:val="6BEE2482"/>
    <w:lvl w:ilvl="0" w:tplc="F488C8B2">
      <w:start w:val="1"/>
      <w:numFmt w:val="bullet"/>
      <w:lvlText w:val=""/>
      <w:lvlJc w:val="left"/>
      <w:pPr>
        <w:ind w:left="720" w:hanging="360"/>
      </w:pPr>
      <w:rPr>
        <w:rFonts w:ascii="Symbol" w:hAnsi="Symbol" w:cs="Symbol" w:hint="default"/>
        <w:sz w:val="18"/>
        <w:szCs w:val="18"/>
      </w:rPr>
    </w:lvl>
    <w:lvl w:ilvl="1" w:tplc="D5689620">
      <w:start w:val="1"/>
      <w:numFmt w:val="bullet"/>
      <w:lvlText w:val="o"/>
      <w:lvlJc w:val="left"/>
      <w:pPr>
        <w:ind w:left="1440" w:hanging="360"/>
      </w:pPr>
      <w:rPr>
        <w:rFonts w:ascii="Courier New" w:hAnsi="Courier New" w:cs="Courier New" w:hint="default"/>
      </w:rPr>
    </w:lvl>
    <w:lvl w:ilvl="2" w:tplc="F96649E8">
      <w:start w:val="1"/>
      <w:numFmt w:val="bullet"/>
      <w:lvlText w:val=""/>
      <w:lvlJc w:val="left"/>
      <w:pPr>
        <w:ind w:left="2160" w:hanging="360"/>
      </w:pPr>
      <w:rPr>
        <w:rFonts w:ascii="Wingdings" w:hAnsi="Wingdings" w:cs="Wingdings" w:hint="default"/>
      </w:rPr>
    </w:lvl>
    <w:lvl w:ilvl="3" w:tplc="E1C871FC">
      <w:start w:val="1"/>
      <w:numFmt w:val="bullet"/>
      <w:lvlText w:val=""/>
      <w:lvlJc w:val="left"/>
      <w:pPr>
        <w:ind w:left="2880" w:hanging="360"/>
      </w:pPr>
      <w:rPr>
        <w:rFonts w:ascii="Symbol" w:hAnsi="Symbol" w:cs="Symbol" w:hint="default"/>
      </w:rPr>
    </w:lvl>
    <w:lvl w:ilvl="4" w:tplc="3AFE90CA">
      <w:start w:val="1"/>
      <w:numFmt w:val="bullet"/>
      <w:lvlText w:val="o"/>
      <w:lvlJc w:val="left"/>
      <w:pPr>
        <w:ind w:left="3600" w:hanging="360"/>
      </w:pPr>
      <w:rPr>
        <w:rFonts w:ascii="Courier New" w:hAnsi="Courier New" w:cs="Courier New" w:hint="default"/>
      </w:rPr>
    </w:lvl>
    <w:lvl w:ilvl="5" w:tplc="FF46AF90">
      <w:start w:val="1"/>
      <w:numFmt w:val="bullet"/>
      <w:lvlText w:val=""/>
      <w:lvlJc w:val="left"/>
      <w:pPr>
        <w:ind w:left="4320" w:hanging="360"/>
      </w:pPr>
      <w:rPr>
        <w:rFonts w:ascii="Wingdings" w:hAnsi="Wingdings" w:cs="Wingdings" w:hint="default"/>
      </w:rPr>
    </w:lvl>
    <w:lvl w:ilvl="6" w:tplc="BC50C500">
      <w:start w:val="1"/>
      <w:numFmt w:val="bullet"/>
      <w:lvlText w:val=""/>
      <w:lvlJc w:val="left"/>
      <w:pPr>
        <w:ind w:left="5040" w:hanging="360"/>
      </w:pPr>
      <w:rPr>
        <w:rFonts w:ascii="Symbol" w:hAnsi="Symbol" w:cs="Symbol" w:hint="default"/>
      </w:rPr>
    </w:lvl>
    <w:lvl w:ilvl="7" w:tplc="30B64782">
      <w:start w:val="1"/>
      <w:numFmt w:val="bullet"/>
      <w:lvlText w:val="o"/>
      <w:lvlJc w:val="left"/>
      <w:pPr>
        <w:ind w:left="5760" w:hanging="360"/>
      </w:pPr>
      <w:rPr>
        <w:rFonts w:ascii="Courier New" w:hAnsi="Courier New" w:cs="Courier New" w:hint="default"/>
      </w:rPr>
    </w:lvl>
    <w:lvl w:ilvl="8" w:tplc="93B059A2">
      <w:start w:val="1"/>
      <w:numFmt w:val="bullet"/>
      <w:lvlText w:val=""/>
      <w:lvlJc w:val="left"/>
      <w:pPr>
        <w:ind w:left="6480" w:hanging="360"/>
      </w:pPr>
      <w:rPr>
        <w:rFonts w:ascii="Wingdings" w:hAnsi="Wingdings" w:cs="Wingdings" w:hint="default"/>
      </w:rPr>
    </w:lvl>
  </w:abstractNum>
  <w:abstractNum w:abstractNumId="18" w15:restartNumberingAfterBreak="0">
    <w:nsid w:val="3F653DF6"/>
    <w:multiLevelType w:val="hybridMultilevel"/>
    <w:tmpl w:val="49860224"/>
    <w:lvl w:ilvl="0" w:tplc="9E328040">
      <w:start w:val="1"/>
      <w:numFmt w:val="decimal"/>
      <w:lvlText w:val="%1."/>
      <w:lvlJc w:val="left"/>
      <w:pPr>
        <w:ind w:left="761"/>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39BEB5D8">
      <w:start w:val="1"/>
      <w:numFmt w:val="lowerLetter"/>
      <w:lvlText w:val="%2"/>
      <w:lvlJc w:val="left"/>
      <w:pPr>
        <w:ind w:left="1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AE9DB4">
      <w:start w:val="1"/>
      <w:numFmt w:val="lowerRoman"/>
      <w:lvlText w:val="%3"/>
      <w:lvlJc w:val="left"/>
      <w:pPr>
        <w:ind w:left="2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2A5542">
      <w:start w:val="1"/>
      <w:numFmt w:val="decimal"/>
      <w:lvlText w:val="%4"/>
      <w:lvlJc w:val="left"/>
      <w:pPr>
        <w:ind w:left="2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527522">
      <w:start w:val="1"/>
      <w:numFmt w:val="lowerLetter"/>
      <w:lvlText w:val="%5"/>
      <w:lvlJc w:val="left"/>
      <w:pPr>
        <w:ind w:left="3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5AB116">
      <w:start w:val="1"/>
      <w:numFmt w:val="lowerRoman"/>
      <w:lvlText w:val="%6"/>
      <w:lvlJc w:val="left"/>
      <w:pPr>
        <w:ind w:left="4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28BBE2">
      <w:start w:val="1"/>
      <w:numFmt w:val="decimal"/>
      <w:lvlText w:val="%7"/>
      <w:lvlJc w:val="left"/>
      <w:pPr>
        <w:ind w:left="4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68ADD8">
      <w:start w:val="1"/>
      <w:numFmt w:val="lowerLetter"/>
      <w:lvlText w:val="%8"/>
      <w:lvlJc w:val="left"/>
      <w:pPr>
        <w:ind w:left="5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64BCC2">
      <w:start w:val="1"/>
      <w:numFmt w:val="lowerRoman"/>
      <w:lvlText w:val="%9"/>
      <w:lvlJc w:val="left"/>
      <w:pPr>
        <w:ind w:left="6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F6D0326"/>
    <w:multiLevelType w:val="hybridMultilevel"/>
    <w:tmpl w:val="E67A718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2267A"/>
    <w:multiLevelType w:val="hybridMultilevel"/>
    <w:tmpl w:val="B2224F8C"/>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24342E"/>
    <w:multiLevelType w:val="hybridMultilevel"/>
    <w:tmpl w:val="07127992"/>
    <w:lvl w:ilvl="0" w:tplc="612E8B2A">
      <w:start w:val="1"/>
      <w:numFmt w:val="bullet"/>
      <w:lvlText w:val=""/>
      <w:lvlJc w:val="left"/>
      <w:pPr>
        <w:ind w:left="720" w:hanging="360"/>
      </w:pPr>
      <w:rPr>
        <w:rFonts w:ascii="Symbol" w:hAnsi="Symbol" w:cs="Symbol" w:hint="default"/>
        <w:sz w:val="18"/>
        <w:szCs w:val="18"/>
      </w:rPr>
    </w:lvl>
    <w:lvl w:ilvl="1" w:tplc="3034897C">
      <w:start w:val="1"/>
      <w:numFmt w:val="bullet"/>
      <w:lvlText w:val="o"/>
      <w:lvlJc w:val="left"/>
      <w:pPr>
        <w:ind w:left="1440" w:hanging="360"/>
      </w:pPr>
      <w:rPr>
        <w:rFonts w:ascii="Courier New" w:hAnsi="Courier New" w:cs="Courier New" w:hint="default"/>
      </w:rPr>
    </w:lvl>
    <w:lvl w:ilvl="2" w:tplc="FEBAD8B6">
      <w:start w:val="1"/>
      <w:numFmt w:val="bullet"/>
      <w:lvlText w:val=""/>
      <w:lvlJc w:val="left"/>
      <w:pPr>
        <w:ind w:left="2160" w:hanging="360"/>
      </w:pPr>
      <w:rPr>
        <w:rFonts w:ascii="Wingdings" w:hAnsi="Wingdings" w:cs="Wingdings" w:hint="default"/>
      </w:rPr>
    </w:lvl>
    <w:lvl w:ilvl="3" w:tplc="4F4CAD4E">
      <w:start w:val="1"/>
      <w:numFmt w:val="bullet"/>
      <w:lvlText w:val=""/>
      <w:lvlJc w:val="left"/>
      <w:pPr>
        <w:ind w:left="2880" w:hanging="360"/>
      </w:pPr>
      <w:rPr>
        <w:rFonts w:ascii="Symbol" w:hAnsi="Symbol" w:cs="Symbol" w:hint="default"/>
      </w:rPr>
    </w:lvl>
    <w:lvl w:ilvl="4" w:tplc="35545AB2">
      <w:start w:val="1"/>
      <w:numFmt w:val="bullet"/>
      <w:lvlText w:val="o"/>
      <w:lvlJc w:val="left"/>
      <w:pPr>
        <w:ind w:left="3600" w:hanging="360"/>
      </w:pPr>
      <w:rPr>
        <w:rFonts w:ascii="Courier New" w:hAnsi="Courier New" w:cs="Courier New" w:hint="default"/>
      </w:rPr>
    </w:lvl>
    <w:lvl w:ilvl="5" w:tplc="B9F0B732">
      <w:start w:val="1"/>
      <w:numFmt w:val="bullet"/>
      <w:lvlText w:val=""/>
      <w:lvlJc w:val="left"/>
      <w:pPr>
        <w:ind w:left="4320" w:hanging="360"/>
      </w:pPr>
      <w:rPr>
        <w:rFonts w:ascii="Wingdings" w:hAnsi="Wingdings" w:cs="Wingdings" w:hint="default"/>
      </w:rPr>
    </w:lvl>
    <w:lvl w:ilvl="6" w:tplc="7F349308">
      <w:start w:val="1"/>
      <w:numFmt w:val="bullet"/>
      <w:lvlText w:val=""/>
      <w:lvlJc w:val="left"/>
      <w:pPr>
        <w:ind w:left="5040" w:hanging="360"/>
      </w:pPr>
      <w:rPr>
        <w:rFonts w:ascii="Symbol" w:hAnsi="Symbol" w:cs="Symbol" w:hint="default"/>
      </w:rPr>
    </w:lvl>
    <w:lvl w:ilvl="7" w:tplc="24D8D920">
      <w:start w:val="1"/>
      <w:numFmt w:val="bullet"/>
      <w:lvlText w:val="o"/>
      <w:lvlJc w:val="left"/>
      <w:pPr>
        <w:ind w:left="5760" w:hanging="360"/>
      </w:pPr>
      <w:rPr>
        <w:rFonts w:ascii="Courier New" w:hAnsi="Courier New" w:cs="Courier New" w:hint="default"/>
      </w:rPr>
    </w:lvl>
    <w:lvl w:ilvl="8" w:tplc="283AB978">
      <w:start w:val="1"/>
      <w:numFmt w:val="bullet"/>
      <w:lvlText w:val=""/>
      <w:lvlJc w:val="left"/>
      <w:pPr>
        <w:ind w:left="6480" w:hanging="360"/>
      </w:pPr>
      <w:rPr>
        <w:rFonts w:ascii="Wingdings" w:hAnsi="Wingdings" w:cs="Wingdings" w:hint="default"/>
      </w:rPr>
    </w:lvl>
  </w:abstractNum>
  <w:abstractNum w:abstractNumId="22" w15:restartNumberingAfterBreak="0">
    <w:nsid w:val="4B6C267B"/>
    <w:multiLevelType w:val="hybridMultilevel"/>
    <w:tmpl w:val="CCB02E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7B1DBF"/>
    <w:multiLevelType w:val="hybridMultilevel"/>
    <w:tmpl w:val="99889AA0"/>
    <w:lvl w:ilvl="0" w:tplc="9BBAC2B0">
      <w:start w:val="1"/>
      <w:numFmt w:val="bullet"/>
      <w:lvlText w:val=""/>
      <w:lvlJc w:val="left"/>
      <w:pPr>
        <w:ind w:left="720" w:hanging="360"/>
      </w:pPr>
      <w:rPr>
        <w:rFonts w:ascii="Symbol" w:hAnsi="Symbol" w:cs="Symbol" w:hint="default"/>
        <w:sz w:val="18"/>
        <w:szCs w:val="18"/>
      </w:rPr>
    </w:lvl>
    <w:lvl w:ilvl="1" w:tplc="91F85EB2">
      <w:start w:val="1"/>
      <w:numFmt w:val="bullet"/>
      <w:lvlText w:val="o"/>
      <w:lvlJc w:val="left"/>
      <w:pPr>
        <w:ind w:left="1440" w:hanging="360"/>
      </w:pPr>
      <w:rPr>
        <w:rFonts w:ascii="Courier New" w:hAnsi="Courier New" w:cs="Courier New" w:hint="default"/>
      </w:rPr>
    </w:lvl>
    <w:lvl w:ilvl="2" w:tplc="25A244AA">
      <w:start w:val="1"/>
      <w:numFmt w:val="bullet"/>
      <w:lvlText w:val=""/>
      <w:lvlJc w:val="left"/>
      <w:pPr>
        <w:ind w:left="2160" w:hanging="360"/>
      </w:pPr>
      <w:rPr>
        <w:rFonts w:ascii="Wingdings" w:hAnsi="Wingdings" w:cs="Wingdings" w:hint="default"/>
      </w:rPr>
    </w:lvl>
    <w:lvl w:ilvl="3" w:tplc="890650E2">
      <w:start w:val="1"/>
      <w:numFmt w:val="bullet"/>
      <w:lvlText w:val=""/>
      <w:lvlJc w:val="left"/>
      <w:pPr>
        <w:ind w:left="2880" w:hanging="360"/>
      </w:pPr>
      <w:rPr>
        <w:rFonts w:ascii="Symbol" w:hAnsi="Symbol" w:cs="Symbol" w:hint="default"/>
      </w:rPr>
    </w:lvl>
    <w:lvl w:ilvl="4" w:tplc="576AF62C">
      <w:start w:val="1"/>
      <w:numFmt w:val="bullet"/>
      <w:lvlText w:val="o"/>
      <w:lvlJc w:val="left"/>
      <w:pPr>
        <w:ind w:left="3600" w:hanging="360"/>
      </w:pPr>
      <w:rPr>
        <w:rFonts w:ascii="Courier New" w:hAnsi="Courier New" w:cs="Courier New" w:hint="default"/>
      </w:rPr>
    </w:lvl>
    <w:lvl w:ilvl="5" w:tplc="7FCAFE5A">
      <w:start w:val="1"/>
      <w:numFmt w:val="bullet"/>
      <w:lvlText w:val=""/>
      <w:lvlJc w:val="left"/>
      <w:pPr>
        <w:ind w:left="4320" w:hanging="360"/>
      </w:pPr>
      <w:rPr>
        <w:rFonts w:ascii="Wingdings" w:hAnsi="Wingdings" w:cs="Wingdings" w:hint="default"/>
      </w:rPr>
    </w:lvl>
    <w:lvl w:ilvl="6" w:tplc="806C4EB0">
      <w:start w:val="1"/>
      <w:numFmt w:val="bullet"/>
      <w:lvlText w:val=""/>
      <w:lvlJc w:val="left"/>
      <w:pPr>
        <w:ind w:left="5040" w:hanging="360"/>
      </w:pPr>
      <w:rPr>
        <w:rFonts w:ascii="Symbol" w:hAnsi="Symbol" w:cs="Symbol" w:hint="default"/>
      </w:rPr>
    </w:lvl>
    <w:lvl w:ilvl="7" w:tplc="3FA4E140">
      <w:start w:val="1"/>
      <w:numFmt w:val="bullet"/>
      <w:lvlText w:val="o"/>
      <w:lvlJc w:val="left"/>
      <w:pPr>
        <w:ind w:left="5760" w:hanging="360"/>
      </w:pPr>
      <w:rPr>
        <w:rFonts w:ascii="Courier New" w:hAnsi="Courier New" w:cs="Courier New" w:hint="default"/>
      </w:rPr>
    </w:lvl>
    <w:lvl w:ilvl="8" w:tplc="E4D2D72C">
      <w:start w:val="1"/>
      <w:numFmt w:val="bullet"/>
      <w:lvlText w:val=""/>
      <w:lvlJc w:val="left"/>
      <w:pPr>
        <w:ind w:left="6480" w:hanging="360"/>
      </w:pPr>
      <w:rPr>
        <w:rFonts w:ascii="Wingdings" w:hAnsi="Wingdings" w:cs="Wingdings" w:hint="default"/>
      </w:rPr>
    </w:lvl>
  </w:abstractNum>
  <w:abstractNum w:abstractNumId="24" w15:restartNumberingAfterBreak="0">
    <w:nsid w:val="51975501"/>
    <w:multiLevelType w:val="hybridMultilevel"/>
    <w:tmpl w:val="7EECBD2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3CDD"/>
    <w:multiLevelType w:val="hybridMultilevel"/>
    <w:tmpl w:val="53FA2D04"/>
    <w:lvl w:ilvl="0" w:tplc="6958C6E2">
      <w:start w:val="1"/>
      <w:numFmt w:val="bullet"/>
      <w:lvlText w:val=""/>
      <w:lvlJc w:val="left"/>
      <w:pPr>
        <w:ind w:left="720" w:hanging="360"/>
      </w:pPr>
      <w:rPr>
        <w:rFonts w:ascii="Symbol" w:hAnsi="Symbol" w:cs="Symbol" w:hint="default"/>
        <w:sz w:val="18"/>
        <w:szCs w:val="18"/>
      </w:rPr>
    </w:lvl>
    <w:lvl w:ilvl="1" w:tplc="7C08D6FA">
      <w:start w:val="1"/>
      <w:numFmt w:val="bullet"/>
      <w:lvlText w:val="o"/>
      <w:lvlJc w:val="left"/>
      <w:pPr>
        <w:ind w:left="1440" w:hanging="360"/>
      </w:pPr>
      <w:rPr>
        <w:rFonts w:ascii="Courier New" w:hAnsi="Courier New" w:cs="Courier New" w:hint="default"/>
      </w:rPr>
    </w:lvl>
    <w:lvl w:ilvl="2" w:tplc="B6B6FE10">
      <w:start w:val="1"/>
      <w:numFmt w:val="bullet"/>
      <w:lvlText w:val=""/>
      <w:lvlJc w:val="left"/>
      <w:pPr>
        <w:ind w:left="2160" w:hanging="360"/>
      </w:pPr>
      <w:rPr>
        <w:rFonts w:ascii="Wingdings" w:hAnsi="Wingdings" w:cs="Wingdings" w:hint="default"/>
      </w:rPr>
    </w:lvl>
    <w:lvl w:ilvl="3" w:tplc="7A4E826E">
      <w:start w:val="1"/>
      <w:numFmt w:val="bullet"/>
      <w:lvlText w:val=""/>
      <w:lvlJc w:val="left"/>
      <w:pPr>
        <w:ind w:left="2880" w:hanging="360"/>
      </w:pPr>
      <w:rPr>
        <w:rFonts w:ascii="Symbol" w:hAnsi="Symbol" w:cs="Symbol" w:hint="default"/>
      </w:rPr>
    </w:lvl>
    <w:lvl w:ilvl="4" w:tplc="5080BD9C">
      <w:start w:val="1"/>
      <w:numFmt w:val="bullet"/>
      <w:lvlText w:val="o"/>
      <w:lvlJc w:val="left"/>
      <w:pPr>
        <w:ind w:left="3600" w:hanging="360"/>
      </w:pPr>
      <w:rPr>
        <w:rFonts w:ascii="Courier New" w:hAnsi="Courier New" w:cs="Courier New" w:hint="default"/>
      </w:rPr>
    </w:lvl>
    <w:lvl w:ilvl="5" w:tplc="C22821FA">
      <w:start w:val="1"/>
      <w:numFmt w:val="bullet"/>
      <w:lvlText w:val=""/>
      <w:lvlJc w:val="left"/>
      <w:pPr>
        <w:ind w:left="4320" w:hanging="360"/>
      </w:pPr>
      <w:rPr>
        <w:rFonts w:ascii="Wingdings" w:hAnsi="Wingdings" w:cs="Wingdings" w:hint="default"/>
      </w:rPr>
    </w:lvl>
    <w:lvl w:ilvl="6" w:tplc="E402DA1A">
      <w:start w:val="1"/>
      <w:numFmt w:val="bullet"/>
      <w:lvlText w:val=""/>
      <w:lvlJc w:val="left"/>
      <w:pPr>
        <w:ind w:left="5040" w:hanging="360"/>
      </w:pPr>
      <w:rPr>
        <w:rFonts w:ascii="Symbol" w:hAnsi="Symbol" w:cs="Symbol" w:hint="default"/>
      </w:rPr>
    </w:lvl>
    <w:lvl w:ilvl="7" w:tplc="C15A11AC">
      <w:start w:val="1"/>
      <w:numFmt w:val="bullet"/>
      <w:lvlText w:val="o"/>
      <w:lvlJc w:val="left"/>
      <w:pPr>
        <w:ind w:left="5760" w:hanging="360"/>
      </w:pPr>
      <w:rPr>
        <w:rFonts w:ascii="Courier New" w:hAnsi="Courier New" w:cs="Courier New" w:hint="default"/>
      </w:rPr>
    </w:lvl>
    <w:lvl w:ilvl="8" w:tplc="72AA7044">
      <w:start w:val="1"/>
      <w:numFmt w:val="bullet"/>
      <w:lvlText w:val=""/>
      <w:lvlJc w:val="left"/>
      <w:pPr>
        <w:ind w:left="6480" w:hanging="360"/>
      </w:pPr>
      <w:rPr>
        <w:rFonts w:ascii="Wingdings" w:hAnsi="Wingdings" w:cs="Wingdings" w:hint="default"/>
      </w:rPr>
    </w:lvl>
  </w:abstractNum>
  <w:abstractNum w:abstractNumId="26" w15:restartNumberingAfterBreak="0">
    <w:nsid w:val="596E1384"/>
    <w:multiLevelType w:val="hybridMultilevel"/>
    <w:tmpl w:val="E5BAA928"/>
    <w:lvl w:ilvl="0" w:tplc="15407C92">
      <w:start w:val="1"/>
      <w:numFmt w:val="bullet"/>
      <w:lvlText w:val=""/>
      <w:lvlJc w:val="left"/>
      <w:pPr>
        <w:ind w:left="720" w:hanging="360"/>
      </w:pPr>
      <w:rPr>
        <w:rFonts w:ascii="Symbol" w:hAnsi="Symbol" w:cs="Symbol" w:hint="default"/>
        <w:sz w:val="18"/>
        <w:szCs w:val="18"/>
      </w:rPr>
    </w:lvl>
    <w:lvl w:ilvl="1" w:tplc="52A27598">
      <w:start w:val="1"/>
      <w:numFmt w:val="bullet"/>
      <w:lvlText w:val="o"/>
      <w:lvlJc w:val="left"/>
      <w:pPr>
        <w:ind w:left="1440" w:hanging="360"/>
      </w:pPr>
      <w:rPr>
        <w:rFonts w:ascii="Courier New" w:hAnsi="Courier New" w:cs="Courier New" w:hint="default"/>
      </w:rPr>
    </w:lvl>
    <w:lvl w:ilvl="2" w:tplc="B6F0ACE0">
      <w:start w:val="1"/>
      <w:numFmt w:val="bullet"/>
      <w:lvlText w:val=""/>
      <w:lvlJc w:val="left"/>
      <w:pPr>
        <w:ind w:left="2160" w:hanging="360"/>
      </w:pPr>
      <w:rPr>
        <w:rFonts w:ascii="Wingdings" w:hAnsi="Wingdings" w:cs="Wingdings" w:hint="default"/>
      </w:rPr>
    </w:lvl>
    <w:lvl w:ilvl="3" w:tplc="AD4EF51C">
      <w:start w:val="1"/>
      <w:numFmt w:val="bullet"/>
      <w:lvlText w:val=""/>
      <w:lvlJc w:val="left"/>
      <w:pPr>
        <w:ind w:left="2880" w:hanging="360"/>
      </w:pPr>
      <w:rPr>
        <w:rFonts w:ascii="Symbol" w:hAnsi="Symbol" w:cs="Symbol" w:hint="default"/>
      </w:rPr>
    </w:lvl>
    <w:lvl w:ilvl="4" w:tplc="BB949020">
      <w:start w:val="1"/>
      <w:numFmt w:val="bullet"/>
      <w:lvlText w:val="o"/>
      <w:lvlJc w:val="left"/>
      <w:pPr>
        <w:ind w:left="3600" w:hanging="360"/>
      </w:pPr>
      <w:rPr>
        <w:rFonts w:ascii="Courier New" w:hAnsi="Courier New" w:cs="Courier New" w:hint="default"/>
      </w:rPr>
    </w:lvl>
    <w:lvl w:ilvl="5" w:tplc="81A06D94">
      <w:start w:val="1"/>
      <w:numFmt w:val="bullet"/>
      <w:lvlText w:val=""/>
      <w:lvlJc w:val="left"/>
      <w:pPr>
        <w:ind w:left="4320" w:hanging="360"/>
      </w:pPr>
      <w:rPr>
        <w:rFonts w:ascii="Wingdings" w:hAnsi="Wingdings" w:cs="Wingdings" w:hint="default"/>
      </w:rPr>
    </w:lvl>
    <w:lvl w:ilvl="6" w:tplc="5C3A8E0A">
      <w:start w:val="1"/>
      <w:numFmt w:val="bullet"/>
      <w:lvlText w:val=""/>
      <w:lvlJc w:val="left"/>
      <w:pPr>
        <w:ind w:left="5040" w:hanging="360"/>
      </w:pPr>
      <w:rPr>
        <w:rFonts w:ascii="Symbol" w:hAnsi="Symbol" w:cs="Symbol" w:hint="default"/>
      </w:rPr>
    </w:lvl>
    <w:lvl w:ilvl="7" w:tplc="B84268BE">
      <w:start w:val="1"/>
      <w:numFmt w:val="bullet"/>
      <w:lvlText w:val="o"/>
      <w:lvlJc w:val="left"/>
      <w:pPr>
        <w:ind w:left="5760" w:hanging="360"/>
      </w:pPr>
      <w:rPr>
        <w:rFonts w:ascii="Courier New" w:hAnsi="Courier New" w:cs="Courier New" w:hint="default"/>
      </w:rPr>
    </w:lvl>
    <w:lvl w:ilvl="8" w:tplc="9ED26702">
      <w:start w:val="1"/>
      <w:numFmt w:val="bullet"/>
      <w:lvlText w:val=""/>
      <w:lvlJc w:val="left"/>
      <w:pPr>
        <w:ind w:left="6480" w:hanging="360"/>
      </w:pPr>
      <w:rPr>
        <w:rFonts w:ascii="Wingdings" w:hAnsi="Wingdings" w:cs="Wingdings" w:hint="default"/>
      </w:rPr>
    </w:lvl>
  </w:abstractNum>
  <w:abstractNum w:abstractNumId="27" w15:restartNumberingAfterBreak="0">
    <w:nsid w:val="5B062E84"/>
    <w:multiLevelType w:val="hybridMultilevel"/>
    <w:tmpl w:val="79204328"/>
    <w:lvl w:ilvl="0" w:tplc="D14CD412">
      <w:start w:val="1"/>
      <w:numFmt w:val="bullet"/>
      <w:lvlText w:val=""/>
      <w:lvlJc w:val="left"/>
      <w:pPr>
        <w:ind w:left="720" w:hanging="360"/>
      </w:pPr>
      <w:rPr>
        <w:rFonts w:ascii="Symbol" w:hAnsi="Symbol" w:cs="Symbol" w:hint="default"/>
        <w:sz w:val="18"/>
        <w:szCs w:val="18"/>
      </w:rPr>
    </w:lvl>
    <w:lvl w:ilvl="1" w:tplc="6CEE6CD4">
      <w:start w:val="1"/>
      <w:numFmt w:val="bullet"/>
      <w:lvlText w:val="o"/>
      <w:lvlJc w:val="left"/>
      <w:pPr>
        <w:ind w:left="1440" w:hanging="360"/>
      </w:pPr>
      <w:rPr>
        <w:rFonts w:ascii="Courier New" w:hAnsi="Courier New" w:cs="Courier New" w:hint="default"/>
      </w:rPr>
    </w:lvl>
    <w:lvl w:ilvl="2" w:tplc="5C907174">
      <w:start w:val="1"/>
      <w:numFmt w:val="bullet"/>
      <w:lvlText w:val=""/>
      <w:lvlJc w:val="left"/>
      <w:pPr>
        <w:ind w:left="2160" w:hanging="360"/>
      </w:pPr>
      <w:rPr>
        <w:rFonts w:ascii="Wingdings" w:hAnsi="Wingdings" w:cs="Wingdings" w:hint="default"/>
      </w:rPr>
    </w:lvl>
    <w:lvl w:ilvl="3" w:tplc="D2708BE0">
      <w:start w:val="1"/>
      <w:numFmt w:val="bullet"/>
      <w:lvlText w:val=""/>
      <w:lvlJc w:val="left"/>
      <w:pPr>
        <w:ind w:left="2880" w:hanging="360"/>
      </w:pPr>
      <w:rPr>
        <w:rFonts w:ascii="Symbol" w:hAnsi="Symbol" w:cs="Symbol" w:hint="default"/>
      </w:rPr>
    </w:lvl>
    <w:lvl w:ilvl="4" w:tplc="90F2255E">
      <w:start w:val="1"/>
      <w:numFmt w:val="bullet"/>
      <w:lvlText w:val="o"/>
      <w:lvlJc w:val="left"/>
      <w:pPr>
        <w:ind w:left="3600" w:hanging="360"/>
      </w:pPr>
      <w:rPr>
        <w:rFonts w:ascii="Courier New" w:hAnsi="Courier New" w:cs="Courier New" w:hint="default"/>
      </w:rPr>
    </w:lvl>
    <w:lvl w:ilvl="5" w:tplc="0008763A">
      <w:start w:val="1"/>
      <w:numFmt w:val="bullet"/>
      <w:lvlText w:val=""/>
      <w:lvlJc w:val="left"/>
      <w:pPr>
        <w:ind w:left="4320" w:hanging="360"/>
      </w:pPr>
      <w:rPr>
        <w:rFonts w:ascii="Wingdings" w:hAnsi="Wingdings" w:cs="Wingdings" w:hint="default"/>
      </w:rPr>
    </w:lvl>
    <w:lvl w:ilvl="6" w:tplc="FF46E05C">
      <w:start w:val="1"/>
      <w:numFmt w:val="bullet"/>
      <w:lvlText w:val=""/>
      <w:lvlJc w:val="left"/>
      <w:pPr>
        <w:ind w:left="5040" w:hanging="360"/>
      </w:pPr>
      <w:rPr>
        <w:rFonts w:ascii="Symbol" w:hAnsi="Symbol" w:cs="Symbol" w:hint="default"/>
      </w:rPr>
    </w:lvl>
    <w:lvl w:ilvl="7" w:tplc="C644919A">
      <w:start w:val="1"/>
      <w:numFmt w:val="bullet"/>
      <w:lvlText w:val="o"/>
      <w:lvlJc w:val="left"/>
      <w:pPr>
        <w:ind w:left="5760" w:hanging="360"/>
      </w:pPr>
      <w:rPr>
        <w:rFonts w:ascii="Courier New" w:hAnsi="Courier New" w:cs="Courier New" w:hint="default"/>
      </w:rPr>
    </w:lvl>
    <w:lvl w:ilvl="8" w:tplc="2B4C4B44">
      <w:start w:val="1"/>
      <w:numFmt w:val="bullet"/>
      <w:lvlText w:val=""/>
      <w:lvlJc w:val="left"/>
      <w:pPr>
        <w:ind w:left="6480" w:hanging="360"/>
      </w:pPr>
      <w:rPr>
        <w:rFonts w:ascii="Wingdings" w:hAnsi="Wingdings" w:cs="Wingdings" w:hint="default"/>
      </w:rPr>
    </w:lvl>
  </w:abstractNum>
  <w:abstractNum w:abstractNumId="28" w15:restartNumberingAfterBreak="0">
    <w:nsid w:val="5C975487"/>
    <w:multiLevelType w:val="hybridMultilevel"/>
    <w:tmpl w:val="1098DFB2"/>
    <w:lvl w:ilvl="0" w:tplc="58FAF01A">
      <w:start w:val="1"/>
      <w:numFmt w:val="bullet"/>
      <w:lvlText w:val=""/>
      <w:lvlJc w:val="left"/>
      <w:pPr>
        <w:ind w:left="720" w:hanging="360"/>
      </w:pPr>
      <w:rPr>
        <w:rFonts w:ascii="Symbol" w:hAnsi="Symbol" w:cs="Symbol" w:hint="default"/>
        <w:sz w:val="18"/>
        <w:szCs w:val="18"/>
      </w:rPr>
    </w:lvl>
    <w:lvl w:ilvl="1" w:tplc="D530297A">
      <w:start w:val="1"/>
      <w:numFmt w:val="bullet"/>
      <w:lvlText w:val="o"/>
      <w:lvlJc w:val="left"/>
      <w:pPr>
        <w:ind w:left="1440" w:hanging="360"/>
      </w:pPr>
      <w:rPr>
        <w:rFonts w:ascii="Courier New" w:hAnsi="Courier New" w:cs="Courier New" w:hint="default"/>
      </w:rPr>
    </w:lvl>
    <w:lvl w:ilvl="2" w:tplc="87A67978">
      <w:start w:val="1"/>
      <w:numFmt w:val="bullet"/>
      <w:lvlText w:val=""/>
      <w:lvlJc w:val="left"/>
      <w:pPr>
        <w:ind w:left="2160" w:hanging="360"/>
      </w:pPr>
      <w:rPr>
        <w:rFonts w:ascii="Wingdings" w:hAnsi="Wingdings" w:cs="Wingdings" w:hint="default"/>
      </w:rPr>
    </w:lvl>
    <w:lvl w:ilvl="3" w:tplc="8BB06EEE">
      <w:start w:val="1"/>
      <w:numFmt w:val="bullet"/>
      <w:lvlText w:val=""/>
      <w:lvlJc w:val="left"/>
      <w:pPr>
        <w:ind w:left="2880" w:hanging="360"/>
      </w:pPr>
      <w:rPr>
        <w:rFonts w:ascii="Symbol" w:hAnsi="Symbol" w:cs="Symbol" w:hint="default"/>
      </w:rPr>
    </w:lvl>
    <w:lvl w:ilvl="4" w:tplc="FEC693E6">
      <w:start w:val="1"/>
      <w:numFmt w:val="bullet"/>
      <w:lvlText w:val="o"/>
      <w:lvlJc w:val="left"/>
      <w:pPr>
        <w:ind w:left="3600" w:hanging="360"/>
      </w:pPr>
      <w:rPr>
        <w:rFonts w:ascii="Courier New" w:hAnsi="Courier New" w:cs="Courier New" w:hint="default"/>
      </w:rPr>
    </w:lvl>
    <w:lvl w:ilvl="5" w:tplc="6A129A88">
      <w:start w:val="1"/>
      <w:numFmt w:val="bullet"/>
      <w:lvlText w:val=""/>
      <w:lvlJc w:val="left"/>
      <w:pPr>
        <w:ind w:left="4320" w:hanging="360"/>
      </w:pPr>
      <w:rPr>
        <w:rFonts w:ascii="Wingdings" w:hAnsi="Wingdings" w:cs="Wingdings" w:hint="default"/>
      </w:rPr>
    </w:lvl>
    <w:lvl w:ilvl="6" w:tplc="FAF078DE">
      <w:start w:val="1"/>
      <w:numFmt w:val="bullet"/>
      <w:lvlText w:val=""/>
      <w:lvlJc w:val="left"/>
      <w:pPr>
        <w:ind w:left="5040" w:hanging="360"/>
      </w:pPr>
      <w:rPr>
        <w:rFonts w:ascii="Symbol" w:hAnsi="Symbol" w:cs="Symbol" w:hint="default"/>
      </w:rPr>
    </w:lvl>
    <w:lvl w:ilvl="7" w:tplc="6B1CABE4">
      <w:start w:val="1"/>
      <w:numFmt w:val="bullet"/>
      <w:lvlText w:val="o"/>
      <w:lvlJc w:val="left"/>
      <w:pPr>
        <w:ind w:left="5760" w:hanging="360"/>
      </w:pPr>
      <w:rPr>
        <w:rFonts w:ascii="Courier New" w:hAnsi="Courier New" w:cs="Courier New" w:hint="default"/>
      </w:rPr>
    </w:lvl>
    <w:lvl w:ilvl="8" w:tplc="C08C4C4A">
      <w:start w:val="1"/>
      <w:numFmt w:val="bullet"/>
      <w:lvlText w:val=""/>
      <w:lvlJc w:val="left"/>
      <w:pPr>
        <w:ind w:left="6480" w:hanging="360"/>
      </w:pPr>
      <w:rPr>
        <w:rFonts w:ascii="Wingdings" w:hAnsi="Wingdings" w:cs="Wingdings" w:hint="default"/>
      </w:rPr>
    </w:lvl>
  </w:abstractNum>
  <w:abstractNum w:abstractNumId="29" w15:restartNumberingAfterBreak="0">
    <w:nsid w:val="5DF423F2"/>
    <w:multiLevelType w:val="hybridMultilevel"/>
    <w:tmpl w:val="70A01FA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22F5F"/>
    <w:multiLevelType w:val="hybridMultilevel"/>
    <w:tmpl w:val="23389E58"/>
    <w:lvl w:ilvl="0" w:tplc="15A0E358">
      <w:start w:val="1"/>
      <w:numFmt w:val="lowerLetter"/>
      <w:lvlText w:val="%1."/>
      <w:lvlJc w:val="left"/>
      <w:pPr>
        <w:ind w:left="720" w:hanging="360"/>
      </w:pPr>
      <w:rPr>
        <w:rFonts w:ascii="Arial" w:hAnsi="Arial" w:cs="Arial" w:hint="default"/>
        <w:sz w:val="18"/>
        <w:szCs w:val="18"/>
      </w:rPr>
    </w:lvl>
    <w:lvl w:ilvl="1" w:tplc="69CAE2C6">
      <w:start w:val="1"/>
      <w:numFmt w:val="lowerLetter"/>
      <w:lvlText w:val="%2."/>
      <w:lvlJc w:val="left"/>
      <w:pPr>
        <w:ind w:left="1440" w:hanging="360"/>
      </w:pPr>
    </w:lvl>
    <w:lvl w:ilvl="2" w:tplc="51EA094E">
      <w:start w:val="1"/>
      <w:numFmt w:val="lowerLetter"/>
      <w:lvlText w:val="%3."/>
      <w:lvlJc w:val="left"/>
      <w:pPr>
        <w:ind w:left="2160" w:hanging="360"/>
      </w:pPr>
    </w:lvl>
    <w:lvl w:ilvl="3" w:tplc="74BA8540">
      <w:start w:val="1"/>
      <w:numFmt w:val="lowerLetter"/>
      <w:lvlText w:val="%4."/>
      <w:lvlJc w:val="left"/>
      <w:pPr>
        <w:ind w:left="2880" w:hanging="360"/>
      </w:pPr>
    </w:lvl>
    <w:lvl w:ilvl="4" w:tplc="6930F7FC">
      <w:start w:val="1"/>
      <w:numFmt w:val="lowerLetter"/>
      <w:lvlText w:val="%5."/>
      <w:lvlJc w:val="left"/>
      <w:pPr>
        <w:ind w:left="3600" w:hanging="360"/>
      </w:pPr>
    </w:lvl>
    <w:lvl w:ilvl="5" w:tplc="1570B87C">
      <w:start w:val="1"/>
      <w:numFmt w:val="lowerLetter"/>
      <w:lvlText w:val="%6."/>
      <w:lvlJc w:val="left"/>
      <w:pPr>
        <w:ind w:left="4320" w:hanging="360"/>
      </w:pPr>
    </w:lvl>
    <w:lvl w:ilvl="6" w:tplc="E294E2B8">
      <w:start w:val="1"/>
      <w:numFmt w:val="lowerLetter"/>
      <w:lvlText w:val="%7."/>
      <w:lvlJc w:val="left"/>
      <w:pPr>
        <w:ind w:left="5040" w:hanging="360"/>
      </w:pPr>
    </w:lvl>
    <w:lvl w:ilvl="7" w:tplc="5EB23EE8">
      <w:start w:val="1"/>
      <w:numFmt w:val="lowerLetter"/>
      <w:lvlText w:val="%8."/>
      <w:lvlJc w:val="left"/>
      <w:pPr>
        <w:ind w:left="5760" w:hanging="360"/>
      </w:pPr>
    </w:lvl>
    <w:lvl w:ilvl="8" w:tplc="C3D6A118">
      <w:start w:val="1"/>
      <w:numFmt w:val="lowerLetter"/>
      <w:lvlText w:val="%9."/>
      <w:lvlJc w:val="left"/>
      <w:pPr>
        <w:ind w:left="6480" w:hanging="360"/>
      </w:pPr>
    </w:lvl>
  </w:abstractNum>
  <w:abstractNum w:abstractNumId="31" w15:restartNumberingAfterBreak="0">
    <w:nsid w:val="62A76C65"/>
    <w:multiLevelType w:val="hybridMultilevel"/>
    <w:tmpl w:val="52F60A88"/>
    <w:lvl w:ilvl="0" w:tplc="666A51B2">
      <w:start w:val="1"/>
      <w:numFmt w:val="bullet"/>
      <w:lvlText w:val=""/>
      <w:lvlJc w:val="left"/>
      <w:pPr>
        <w:ind w:left="720" w:hanging="360"/>
      </w:pPr>
      <w:rPr>
        <w:rFonts w:ascii="Symbol" w:hAnsi="Symbol" w:cs="Symbol" w:hint="default"/>
        <w:sz w:val="18"/>
        <w:szCs w:val="18"/>
      </w:rPr>
    </w:lvl>
    <w:lvl w:ilvl="1" w:tplc="891C63A4">
      <w:start w:val="1"/>
      <w:numFmt w:val="bullet"/>
      <w:lvlText w:val="o"/>
      <w:lvlJc w:val="left"/>
      <w:pPr>
        <w:ind w:left="1440" w:hanging="360"/>
      </w:pPr>
      <w:rPr>
        <w:rFonts w:ascii="Courier New" w:hAnsi="Courier New" w:cs="Courier New" w:hint="default"/>
      </w:rPr>
    </w:lvl>
    <w:lvl w:ilvl="2" w:tplc="E3E6A0DE">
      <w:start w:val="1"/>
      <w:numFmt w:val="bullet"/>
      <w:lvlText w:val=""/>
      <w:lvlJc w:val="left"/>
      <w:pPr>
        <w:ind w:left="2160" w:hanging="360"/>
      </w:pPr>
      <w:rPr>
        <w:rFonts w:ascii="Wingdings" w:hAnsi="Wingdings" w:cs="Wingdings" w:hint="default"/>
      </w:rPr>
    </w:lvl>
    <w:lvl w:ilvl="3" w:tplc="CD20F7CA">
      <w:start w:val="1"/>
      <w:numFmt w:val="bullet"/>
      <w:lvlText w:val=""/>
      <w:lvlJc w:val="left"/>
      <w:pPr>
        <w:ind w:left="2880" w:hanging="360"/>
      </w:pPr>
      <w:rPr>
        <w:rFonts w:ascii="Symbol" w:hAnsi="Symbol" w:cs="Symbol" w:hint="default"/>
      </w:rPr>
    </w:lvl>
    <w:lvl w:ilvl="4" w:tplc="C2FE3AA8">
      <w:start w:val="1"/>
      <w:numFmt w:val="bullet"/>
      <w:lvlText w:val="o"/>
      <w:lvlJc w:val="left"/>
      <w:pPr>
        <w:ind w:left="3600" w:hanging="360"/>
      </w:pPr>
      <w:rPr>
        <w:rFonts w:ascii="Courier New" w:hAnsi="Courier New" w:cs="Courier New" w:hint="default"/>
      </w:rPr>
    </w:lvl>
    <w:lvl w:ilvl="5" w:tplc="B54E121C">
      <w:start w:val="1"/>
      <w:numFmt w:val="bullet"/>
      <w:lvlText w:val=""/>
      <w:lvlJc w:val="left"/>
      <w:pPr>
        <w:ind w:left="4320" w:hanging="360"/>
      </w:pPr>
      <w:rPr>
        <w:rFonts w:ascii="Wingdings" w:hAnsi="Wingdings" w:cs="Wingdings" w:hint="default"/>
      </w:rPr>
    </w:lvl>
    <w:lvl w:ilvl="6" w:tplc="3FF61340">
      <w:start w:val="1"/>
      <w:numFmt w:val="bullet"/>
      <w:lvlText w:val=""/>
      <w:lvlJc w:val="left"/>
      <w:pPr>
        <w:ind w:left="5040" w:hanging="360"/>
      </w:pPr>
      <w:rPr>
        <w:rFonts w:ascii="Symbol" w:hAnsi="Symbol" w:cs="Symbol" w:hint="default"/>
      </w:rPr>
    </w:lvl>
    <w:lvl w:ilvl="7" w:tplc="DE003130">
      <w:start w:val="1"/>
      <w:numFmt w:val="bullet"/>
      <w:lvlText w:val="o"/>
      <w:lvlJc w:val="left"/>
      <w:pPr>
        <w:ind w:left="5760" w:hanging="360"/>
      </w:pPr>
      <w:rPr>
        <w:rFonts w:ascii="Courier New" w:hAnsi="Courier New" w:cs="Courier New" w:hint="default"/>
      </w:rPr>
    </w:lvl>
    <w:lvl w:ilvl="8" w:tplc="8488C4F0">
      <w:start w:val="1"/>
      <w:numFmt w:val="bullet"/>
      <w:lvlText w:val=""/>
      <w:lvlJc w:val="left"/>
      <w:pPr>
        <w:ind w:left="6480" w:hanging="360"/>
      </w:pPr>
      <w:rPr>
        <w:rFonts w:ascii="Wingdings" w:hAnsi="Wingdings" w:cs="Wingdings" w:hint="default"/>
      </w:rPr>
    </w:lvl>
  </w:abstractNum>
  <w:abstractNum w:abstractNumId="32" w15:restartNumberingAfterBreak="0">
    <w:nsid w:val="6B2423EE"/>
    <w:multiLevelType w:val="hybridMultilevel"/>
    <w:tmpl w:val="793A300A"/>
    <w:lvl w:ilvl="0" w:tplc="3F667D10">
      <w:start w:val="1"/>
      <w:numFmt w:val="decimal"/>
      <w:lvlText w:val="%1."/>
      <w:lvlJc w:val="left"/>
      <w:pPr>
        <w:ind w:left="42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03EC2E0">
      <w:start w:val="1"/>
      <w:numFmt w:val="lowerLetter"/>
      <w:lvlText w:val="%2"/>
      <w:lvlJc w:val="left"/>
      <w:pPr>
        <w:ind w:left="1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948280">
      <w:start w:val="1"/>
      <w:numFmt w:val="lowerRoman"/>
      <w:lvlText w:val="%3"/>
      <w:lvlJc w:val="left"/>
      <w:pPr>
        <w:ind w:left="1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8AD642">
      <w:start w:val="1"/>
      <w:numFmt w:val="decimal"/>
      <w:lvlText w:val="%4"/>
      <w:lvlJc w:val="left"/>
      <w:pPr>
        <w:ind w:left="2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4B59A">
      <w:start w:val="1"/>
      <w:numFmt w:val="lowerLetter"/>
      <w:lvlText w:val="%5"/>
      <w:lvlJc w:val="left"/>
      <w:pPr>
        <w:ind w:left="3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588048">
      <w:start w:val="1"/>
      <w:numFmt w:val="lowerRoman"/>
      <w:lvlText w:val="%6"/>
      <w:lvlJc w:val="left"/>
      <w:pPr>
        <w:ind w:left="39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C6AB82">
      <w:start w:val="1"/>
      <w:numFmt w:val="decimal"/>
      <w:lvlText w:val="%7"/>
      <w:lvlJc w:val="left"/>
      <w:pPr>
        <w:ind w:left="4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140790">
      <w:start w:val="1"/>
      <w:numFmt w:val="lowerLetter"/>
      <w:lvlText w:val="%8"/>
      <w:lvlJc w:val="left"/>
      <w:pPr>
        <w:ind w:left="5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34359A">
      <w:start w:val="1"/>
      <w:numFmt w:val="lowerRoman"/>
      <w:lvlText w:val="%9"/>
      <w:lvlJc w:val="left"/>
      <w:pPr>
        <w:ind w:left="6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4081D6F"/>
    <w:multiLevelType w:val="hybridMultilevel"/>
    <w:tmpl w:val="A8C8B5B0"/>
    <w:lvl w:ilvl="0" w:tplc="C1625710">
      <w:start w:val="1"/>
      <w:numFmt w:val="bullet"/>
      <w:lvlText w:val=""/>
      <w:lvlJc w:val="left"/>
      <w:pPr>
        <w:ind w:left="720" w:hanging="360"/>
      </w:pPr>
      <w:rPr>
        <w:rFonts w:ascii="Symbol" w:hAnsi="Symbol" w:cs="Symbol" w:hint="default"/>
        <w:sz w:val="18"/>
        <w:szCs w:val="18"/>
      </w:rPr>
    </w:lvl>
    <w:lvl w:ilvl="1" w:tplc="6DE8DC82">
      <w:start w:val="1"/>
      <w:numFmt w:val="bullet"/>
      <w:lvlText w:val="o"/>
      <w:lvlJc w:val="left"/>
      <w:pPr>
        <w:ind w:left="1440" w:hanging="360"/>
      </w:pPr>
      <w:rPr>
        <w:rFonts w:ascii="Courier New" w:hAnsi="Courier New" w:cs="Courier New" w:hint="default"/>
      </w:rPr>
    </w:lvl>
    <w:lvl w:ilvl="2" w:tplc="1EBA4936">
      <w:start w:val="1"/>
      <w:numFmt w:val="bullet"/>
      <w:lvlText w:val=""/>
      <w:lvlJc w:val="left"/>
      <w:pPr>
        <w:ind w:left="2160" w:hanging="360"/>
      </w:pPr>
      <w:rPr>
        <w:rFonts w:ascii="Wingdings" w:hAnsi="Wingdings" w:cs="Wingdings" w:hint="default"/>
      </w:rPr>
    </w:lvl>
    <w:lvl w:ilvl="3" w:tplc="1C3EE2BC">
      <w:start w:val="1"/>
      <w:numFmt w:val="bullet"/>
      <w:lvlText w:val=""/>
      <w:lvlJc w:val="left"/>
      <w:pPr>
        <w:ind w:left="2880" w:hanging="360"/>
      </w:pPr>
      <w:rPr>
        <w:rFonts w:ascii="Symbol" w:hAnsi="Symbol" w:cs="Symbol" w:hint="default"/>
      </w:rPr>
    </w:lvl>
    <w:lvl w:ilvl="4" w:tplc="C3A4DB7C">
      <w:start w:val="1"/>
      <w:numFmt w:val="bullet"/>
      <w:lvlText w:val="o"/>
      <w:lvlJc w:val="left"/>
      <w:pPr>
        <w:ind w:left="3600" w:hanging="360"/>
      </w:pPr>
      <w:rPr>
        <w:rFonts w:ascii="Courier New" w:hAnsi="Courier New" w:cs="Courier New" w:hint="default"/>
      </w:rPr>
    </w:lvl>
    <w:lvl w:ilvl="5" w:tplc="D22672DA">
      <w:start w:val="1"/>
      <w:numFmt w:val="bullet"/>
      <w:lvlText w:val=""/>
      <w:lvlJc w:val="left"/>
      <w:pPr>
        <w:ind w:left="4320" w:hanging="360"/>
      </w:pPr>
      <w:rPr>
        <w:rFonts w:ascii="Wingdings" w:hAnsi="Wingdings" w:cs="Wingdings" w:hint="default"/>
      </w:rPr>
    </w:lvl>
    <w:lvl w:ilvl="6" w:tplc="9732C574">
      <w:start w:val="1"/>
      <w:numFmt w:val="bullet"/>
      <w:lvlText w:val=""/>
      <w:lvlJc w:val="left"/>
      <w:pPr>
        <w:ind w:left="5040" w:hanging="360"/>
      </w:pPr>
      <w:rPr>
        <w:rFonts w:ascii="Symbol" w:hAnsi="Symbol" w:cs="Symbol" w:hint="default"/>
      </w:rPr>
    </w:lvl>
    <w:lvl w:ilvl="7" w:tplc="73FC1B04">
      <w:start w:val="1"/>
      <w:numFmt w:val="bullet"/>
      <w:lvlText w:val="o"/>
      <w:lvlJc w:val="left"/>
      <w:pPr>
        <w:ind w:left="5760" w:hanging="360"/>
      </w:pPr>
      <w:rPr>
        <w:rFonts w:ascii="Courier New" w:hAnsi="Courier New" w:cs="Courier New" w:hint="default"/>
      </w:rPr>
    </w:lvl>
    <w:lvl w:ilvl="8" w:tplc="BA000DBA">
      <w:start w:val="1"/>
      <w:numFmt w:val="bullet"/>
      <w:lvlText w:val=""/>
      <w:lvlJc w:val="left"/>
      <w:pPr>
        <w:ind w:left="6480" w:hanging="360"/>
      </w:pPr>
      <w:rPr>
        <w:rFonts w:ascii="Wingdings" w:hAnsi="Wingdings" w:cs="Wingdings" w:hint="default"/>
      </w:rPr>
    </w:lvl>
  </w:abstractNum>
  <w:abstractNum w:abstractNumId="34" w15:restartNumberingAfterBreak="0">
    <w:nsid w:val="75B856FF"/>
    <w:multiLevelType w:val="hybridMultilevel"/>
    <w:tmpl w:val="781C2A66"/>
    <w:lvl w:ilvl="0" w:tplc="D8F608F0">
      <w:start w:val="1"/>
      <w:numFmt w:val="bullet"/>
      <w:lvlText w:val=""/>
      <w:lvlJc w:val="left"/>
      <w:pPr>
        <w:ind w:left="720" w:hanging="360"/>
      </w:pPr>
      <w:rPr>
        <w:rFonts w:ascii="Symbol" w:hAnsi="Symbol" w:cs="Symbol" w:hint="default"/>
        <w:sz w:val="18"/>
        <w:szCs w:val="18"/>
      </w:rPr>
    </w:lvl>
    <w:lvl w:ilvl="1" w:tplc="5CD6D208">
      <w:start w:val="1"/>
      <w:numFmt w:val="bullet"/>
      <w:lvlText w:val="o"/>
      <w:lvlJc w:val="left"/>
      <w:pPr>
        <w:ind w:left="1440" w:hanging="360"/>
      </w:pPr>
      <w:rPr>
        <w:rFonts w:ascii="Courier New" w:hAnsi="Courier New" w:cs="Courier New" w:hint="default"/>
      </w:rPr>
    </w:lvl>
    <w:lvl w:ilvl="2" w:tplc="14544E30">
      <w:start w:val="1"/>
      <w:numFmt w:val="bullet"/>
      <w:lvlText w:val=""/>
      <w:lvlJc w:val="left"/>
      <w:pPr>
        <w:ind w:left="2160" w:hanging="360"/>
      </w:pPr>
      <w:rPr>
        <w:rFonts w:ascii="Wingdings" w:hAnsi="Wingdings" w:cs="Wingdings" w:hint="default"/>
      </w:rPr>
    </w:lvl>
    <w:lvl w:ilvl="3" w:tplc="1DC0985E">
      <w:start w:val="1"/>
      <w:numFmt w:val="bullet"/>
      <w:lvlText w:val=""/>
      <w:lvlJc w:val="left"/>
      <w:pPr>
        <w:ind w:left="2880" w:hanging="360"/>
      </w:pPr>
      <w:rPr>
        <w:rFonts w:ascii="Symbol" w:hAnsi="Symbol" w:cs="Symbol" w:hint="default"/>
      </w:rPr>
    </w:lvl>
    <w:lvl w:ilvl="4" w:tplc="D4240AEA">
      <w:start w:val="1"/>
      <w:numFmt w:val="bullet"/>
      <w:lvlText w:val="o"/>
      <w:lvlJc w:val="left"/>
      <w:pPr>
        <w:ind w:left="3600" w:hanging="360"/>
      </w:pPr>
      <w:rPr>
        <w:rFonts w:ascii="Courier New" w:hAnsi="Courier New" w:cs="Courier New" w:hint="default"/>
      </w:rPr>
    </w:lvl>
    <w:lvl w:ilvl="5" w:tplc="08A8625C">
      <w:start w:val="1"/>
      <w:numFmt w:val="bullet"/>
      <w:lvlText w:val=""/>
      <w:lvlJc w:val="left"/>
      <w:pPr>
        <w:ind w:left="4320" w:hanging="360"/>
      </w:pPr>
      <w:rPr>
        <w:rFonts w:ascii="Wingdings" w:hAnsi="Wingdings" w:cs="Wingdings" w:hint="default"/>
      </w:rPr>
    </w:lvl>
    <w:lvl w:ilvl="6" w:tplc="C1821788">
      <w:start w:val="1"/>
      <w:numFmt w:val="bullet"/>
      <w:lvlText w:val=""/>
      <w:lvlJc w:val="left"/>
      <w:pPr>
        <w:ind w:left="5040" w:hanging="360"/>
      </w:pPr>
      <w:rPr>
        <w:rFonts w:ascii="Symbol" w:hAnsi="Symbol" w:cs="Symbol" w:hint="default"/>
      </w:rPr>
    </w:lvl>
    <w:lvl w:ilvl="7" w:tplc="44C0DAEE">
      <w:start w:val="1"/>
      <w:numFmt w:val="bullet"/>
      <w:lvlText w:val="o"/>
      <w:lvlJc w:val="left"/>
      <w:pPr>
        <w:ind w:left="5760" w:hanging="360"/>
      </w:pPr>
      <w:rPr>
        <w:rFonts w:ascii="Courier New" w:hAnsi="Courier New" w:cs="Courier New" w:hint="default"/>
      </w:rPr>
    </w:lvl>
    <w:lvl w:ilvl="8" w:tplc="8C9E0104">
      <w:start w:val="1"/>
      <w:numFmt w:val="bullet"/>
      <w:lvlText w:val=""/>
      <w:lvlJc w:val="left"/>
      <w:pPr>
        <w:ind w:left="6480" w:hanging="360"/>
      </w:pPr>
      <w:rPr>
        <w:rFonts w:ascii="Wingdings" w:hAnsi="Wingdings" w:cs="Wingdings" w:hint="default"/>
      </w:rPr>
    </w:lvl>
  </w:abstractNum>
  <w:abstractNum w:abstractNumId="3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3"/>
  </w:num>
  <w:num w:numId="4">
    <w:abstractNumId w:val="27"/>
  </w:num>
  <w:num w:numId="5">
    <w:abstractNumId w:val="31"/>
  </w:num>
  <w:num w:numId="6">
    <w:abstractNumId w:val="21"/>
  </w:num>
  <w:num w:numId="7">
    <w:abstractNumId w:val="30"/>
  </w:num>
  <w:num w:numId="8">
    <w:abstractNumId w:val="7"/>
  </w:num>
  <w:num w:numId="9">
    <w:abstractNumId w:val="2"/>
  </w:num>
  <w:num w:numId="10">
    <w:abstractNumId w:val="34"/>
  </w:num>
  <w:num w:numId="11">
    <w:abstractNumId w:val="8"/>
  </w:num>
  <w:num w:numId="12">
    <w:abstractNumId w:val="26"/>
  </w:num>
  <w:num w:numId="13">
    <w:abstractNumId w:val="6"/>
  </w:num>
  <w:num w:numId="14">
    <w:abstractNumId w:val="16"/>
  </w:num>
  <w:num w:numId="15">
    <w:abstractNumId w:val="5"/>
  </w:num>
  <w:num w:numId="16">
    <w:abstractNumId w:val="28"/>
  </w:num>
  <w:num w:numId="17">
    <w:abstractNumId w:val="14"/>
  </w:num>
  <w:num w:numId="18">
    <w:abstractNumId w:val="15"/>
  </w:num>
  <w:num w:numId="19">
    <w:abstractNumId w:val="25"/>
  </w:num>
  <w:num w:numId="20">
    <w:abstractNumId w:val="4"/>
  </w:num>
  <w:num w:numId="21">
    <w:abstractNumId w:val="23"/>
  </w:num>
  <w:num w:numId="22">
    <w:abstractNumId w:val="10"/>
  </w:num>
  <w:num w:numId="23">
    <w:abstractNumId w:val="17"/>
  </w:num>
  <w:num w:numId="24">
    <w:abstractNumId w:val="35"/>
  </w:num>
  <w:num w:numId="25">
    <w:abstractNumId w:val="20"/>
  </w:num>
  <w:num w:numId="26">
    <w:abstractNumId w:val="13"/>
  </w:num>
  <w:num w:numId="27">
    <w:abstractNumId w:val="22"/>
  </w:num>
  <w:num w:numId="28">
    <w:abstractNumId w:val="12"/>
  </w:num>
  <w:num w:numId="29">
    <w:abstractNumId w:val="0"/>
  </w:num>
  <w:num w:numId="30">
    <w:abstractNumId w:val="11"/>
  </w:num>
  <w:num w:numId="31">
    <w:abstractNumId w:val="19"/>
  </w:num>
  <w:num w:numId="32">
    <w:abstractNumId w:val="9"/>
  </w:num>
  <w:num w:numId="33">
    <w:abstractNumId w:val="29"/>
  </w:num>
  <w:num w:numId="34">
    <w:abstractNumId w:val="24"/>
  </w:num>
  <w:num w:numId="35">
    <w:abstractNumId w:val="18"/>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9F0"/>
    <w:rsid w:val="00006030"/>
    <w:rsid w:val="00021212"/>
    <w:rsid w:val="00027F41"/>
    <w:rsid w:val="00037A49"/>
    <w:rsid w:val="00043DDE"/>
    <w:rsid w:val="000468B6"/>
    <w:rsid w:val="00074954"/>
    <w:rsid w:val="00097F4A"/>
    <w:rsid w:val="000C5527"/>
    <w:rsid w:val="000E76C6"/>
    <w:rsid w:val="000F28B2"/>
    <w:rsid w:val="00102363"/>
    <w:rsid w:val="00111F53"/>
    <w:rsid w:val="00127127"/>
    <w:rsid w:val="00134892"/>
    <w:rsid w:val="00147AE5"/>
    <w:rsid w:val="00177D70"/>
    <w:rsid w:val="00191F3A"/>
    <w:rsid w:val="00204EDB"/>
    <w:rsid w:val="00215DAB"/>
    <w:rsid w:val="00252583"/>
    <w:rsid w:val="00256195"/>
    <w:rsid w:val="00257B39"/>
    <w:rsid w:val="002634AA"/>
    <w:rsid w:val="0026455F"/>
    <w:rsid w:val="002779DC"/>
    <w:rsid w:val="00295A4B"/>
    <w:rsid w:val="002A24A1"/>
    <w:rsid w:val="002D58B5"/>
    <w:rsid w:val="0033249E"/>
    <w:rsid w:val="00337E4D"/>
    <w:rsid w:val="00343395"/>
    <w:rsid w:val="00365338"/>
    <w:rsid w:val="00394524"/>
    <w:rsid w:val="003A1AA2"/>
    <w:rsid w:val="003B3082"/>
    <w:rsid w:val="00404146"/>
    <w:rsid w:val="004702FB"/>
    <w:rsid w:val="00471503"/>
    <w:rsid w:val="00477EE3"/>
    <w:rsid w:val="0049479E"/>
    <w:rsid w:val="004D2F9F"/>
    <w:rsid w:val="004F2927"/>
    <w:rsid w:val="0052142A"/>
    <w:rsid w:val="0053510E"/>
    <w:rsid w:val="005423BF"/>
    <w:rsid w:val="00587B18"/>
    <w:rsid w:val="005B6195"/>
    <w:rsid w:val="005D1DCC"/>
    <w:rsid w:val="005D3689"/>
    <w:rsid w:val="005D6E83"/>
    <w:rsid w:val="006347C3"/>
    <w:rsid w:val="0066004F"/>
    <w:rsid w:val="006975C6"/>
    <w:rsid w:val="006A5918"/>
    <w:rsid w:val="006B2936"/>
    <w:rsid w:val="006F1DA5"/>
    <w:rsid w:val="007109D5"/>
    <w:rsid w:val="00714993"/>
    <w:rsid w:val="00730A39"/>
    <w:rsid w:val="007535DC"/>
    <w:rsid w:val="00757C05"/>
    <w:rsid w:val="00785F39"/>
    <w:rsid w:val="00787C4F"/>
    <w:rsid w:val="0079726C"/>
    <w:rsid w:val="007C3EA0"/>
    <w:rsid w:val="007D6FB3"/>
    <w:rsid w:val="007E0E83"/>
    <w:rsid w:val="00802F54"/>
    <w:rsid w:val="00806EFC"/>
    <w:rsid w:val="008278F5"/>
    <w:rsid w:val="00847596"/>
    <w:rsid w:val="008B72CE"/>
    <w:rsid w:val="008C11C7"/>
    <w:rsid w:val="008C59DC"/>
    <w:rsid w:val="00930868"/>
    <w:rsid w:val="0094322F"/>
    <w:rsid w:val="00960022"/>
    <w:rsid w:val="009D4A99"/>
    <w:rsid w:val="00A168AC"/>
    <w:rsid w:val="00A23257"/>
    <w:rsid w:val="00A52459"/>
    <w:rsid w:val="00AF7FB0"/>
    <w:rsid w:val="00B05771"/>
    <w:rsid w:val="00B169F3"/>
    <w:rsid w:val="00B2464E"/>
    <w:rsid w:val="00B757D1"/>
    <w:rsid w:val="00B93434"/>
    <w:rsid w:val="00BC2D61"/>
    <w:rsid w:val="00BE3AFE"/>
    <w:rsid w:val="00C02EF0"/>
    <w:rsid w:val="00C06628"/>
    <w:rsid w:val="00C125C6"/>
    <w:rsid w:val="00C24613"/>
    <w:rsid w:val="00C267AD"/>
    <w:rsid w:val="00C315C9"/>
    <w:rsid w:val="00C4793C"/>
    <w:rsid w:val="00CA6601"/>
    <w:rsid w:val="00CD5D1D"/>
    <w:rsid w:val="00CD6E25"/>
    <w:rsid w:val="00CE0B5A"/>
    <w:rsid w:val="00D379CF"/>
    <w:rsid w:val="00D60A0B"/>
    <w:rsid w:val="00D7467F"/>
    <w:rsid w:val="00D80572"/>
    <w:rsid w:val="00D931BF"/>
    <w:rsid w:val="00DC13A8"/>
    <w:rsid w:val="00DD1CBF"/>
    <w:rsid w:val="00DD2FA1"/>
    <w:rsid w:val="00DE6430"/>
    <w:rsid w:val="00DF21CB"/>
    <w:rsid w:val="00E431BF"/>
    <w:rsid w:val="00E5256B"/>
    <w:rsid w:val="00E5412B"/>
    <w:rsid w:val="00E55B9D"/>
    <w:rsid w:val="00E81A65"/>
    <w:rsid w:val="00ED41BC"/>
    <w:rsid w:val="00EF3AE5"/>
    <w:rsid w:val="00F61833"/>
    <w:rsid w:val="00F851F3"/>
    <w:rsid w:val="00F92C56"/>
    <w:rsid w:val="00FB3258"/>
    <w:rsid w:val="00FB4E89"/>
    <w:rsid w:val="00FC2646"/>
    <w:rsid w:val="00FD2770"/>
    <w:rsid w:val="00FD7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34B3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Grid0">
    <w:name w:val="TableGrid"/>
    <w:rsid w:val="00757C05"/>
    <w:pPr>
      <w:spacing w:after="0" w:line="240" w:lineRule="auto"/>
    </w:pPr>
    <w:rPr>
      <w:rFonts w:eastAsiaTheme="minorEastAsia"/>
      <w:lang w:eastAsia="sl-SI"/>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CE0B5A"/>
    <w:rPr>
      <w:sz w:val="16"/>
      <w:szCs w:val="16"/>
    </w:rPr>
  </w:style>
  <w:style w:type="paragraph" w:styleId="CommentText">
    <w:name w:val="annotation text"/>
    <w:basedOn w:val="Normal"/>
    <w:link w:val="CommentTextChar"/>
    <w:uiPriority w:val="99"/>
    <w:unhideWhenUsed/>
    <w:rsid w:val="00CE0B5A"/>
    <w:pPr>
      <w:spacing w:line="240" w:lineRule="auto"/>
    </w:pPr>
    <w:rPr>
      <w:sz w:val="20"/>
      <w:szCs w:val="20"/>
    </w:rPr>
  </w:style>
  <w:style w:type="character" w:customStyle="1" w:styleId="CommentTextChar">
    <w:name w:val="Comment Text Char"/>
    <w:basedOn w:val="DefaultParagraphFont"/>
    <w:link w:val="CommentText"/>
    <w:uiPriority w:val="99"/>
    <w:rsid w:val="00CE0B5A"/>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CE0B5A"/>
    <w:rPr>
      <w:b/>
      <w:bCs/>
    </w:rPr>
  </w:style>
  <w:style w:type="character" w:customStyle="1" w:styleId="CommentSubjectChar">
    <w:name w:val="Comment Subject Char"/>
    <w:basedOn w:val="CommentTextChar"/>
    <w:link w:val="CommentSubject"/>
    <w:uiPriority w:val="99"/>
    <w:semiHidden/>
    <w:rsid w:val="00CE0B5A"/>
    <w:rPr>
      <w:rFonts w:ascii="Helvetica" w:hAnsi="Helvetica"/>
      <w:b/>
      <w:bCs/>
      <w:sz w:val="20"/>
      <w:szCs w:val="20"/>
    </w:rPr>
  </w:style>
  <w:style w:type="paragraph" w:styleId="Revision">
    <w:name w:val="Revision"/>
    <w:hidden/>
    <w:uiPriority w:val="99"/>
    <w:semiHidden/>
    <w:rsid w:val="00E5256B"/>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51188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98954314">
      <w:bodyDiv w:val="1"/>
      <w:marLeft w:val="0"/>
      <w:marRight w:val="0"/>
      <w:marTop w:val="0"/>
      <w:marBottom w:val="0"/>
      <w:divBdr>
        <w:top w:val="none" w:sz="0" w:space="0" w:color="auto"/>
        <w:left w:val="none" w:sz="0" w:space="0" w:color="auto"/>
        <w:bottom w:val="none" w:sz="0" w:space="0" w:color="auto"/>
        <w:right w:val="none" w:sz="0" w:space="0" w:color="auto"/>
      </w:divBdr>
    </w:div>
    <w:div w:id="875124286">
      <w:bodyDiv w:val="1"/>
      <w:marLeft w:val="0"/>
      <w:marRight w:val="0"/>
      <w:marTop w:val="0"/>
      <w:marBottom w:val="0"/>
      <w:divBdr>
        <w:top w:val="none" w:sz="0" w:space="0" w:color="auto"/>
        <w:left w:val="none" w:sz="0" w:space="0" w:color="auto"/>
        <w:bottom w:val="none" w:sz="0" w:space="0" w:color="auto"/>
        <w:right w:val="none" w:sz="0" w:space="0" w:color="auto"/>
      </w:divBdr>
    </w:div>
    <w:div w:id="1414476247">
      <w:bodyDiv w:val="1"/>
      <w:marLeft w:val="0"/>
      <w:marRight w:val="0"/>
      <w:marTop w:val="0"/>
      <w:marBottom w:val="0"/>
      <w:divBdr>
        <w:top w:val="none" w:sz="0" w:space="0" w:color="auto"/>
        <w:left w:val="none" w:sz="0" w:space="0" w:color="auto"/>
        <w:bottom w:val="none" w:sz="0" w:space="0" w:color="auto"/>
        <w:right w:val="none" w:sz="0" w:space="0" w:color="auto"/>
      </w:divBdr>
    </w:div>
    <w:div w:id="1824153683">
      <w:bodyDiv w:val="1"/>
      <w:marLeft w:val="0"/>
      <w:marRight w:val="0"/>
      <w:marTop w:val="0"/>
      <w:marBottom w:val="0"/>
      <w:divBdr>
        <w:top w:val="none" w:sz="0" w:space="0" w:color="auto"/>
        <w:left w:val="none" w:sz="0" w:space="0" w:color="auto"/>
        <w:bottom w:val="none" w:sz="0" w:space="0" w:color="auto"/>
        <w:right w:val="none" w:sz="0" w:space="0" w:color="auto"/>
      </w:divBdr>
    </w:div>
    <w:div w:id="211401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8A8E1-894C-B741-9B14-9F938BEB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6827</Words>
  <Characters>38918</Characters>
  <Application>Microsoft Office Word</Application>
  <DocSecurity>0</DocSecurity>
  <Lines>324</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2019-09-24T08:32:00Z</dcterms:created>
  <dcterms:modified xsi:type="dcterms:W3CDTF">2019-09-24T08:33:00Z</dcterms:modified>
</cp:coreProperties>
</file>